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DEEB1" w14:textId="77777777" w:rsidR="006718F0" w:rsidRDefault="006718F0">
      <w:pPr>
        <w:pStyle w:val="a3"/>
        <w:kinsoku w:val="0"/>
        <w:overflowPunct w:val="0"/>
        <w:spacing w:before="4"/>
        <w:rPr>
          <w:rFonts w:ascii="TH SarabunIT๙" w:hAnsi="TH SarabunIT๙" w:cs="TH SarabunIT๙"/>
          <w:sz w:val="11"/>
          <w:szCs w:val="11"/>
          <w:cs/>
        </w:rPr>
      </w:pPr>
    </w:p>
    <w:p w14:paraId="769CC3B8" w14:textId="5DF12E5C" w:rsidR="006718F0" w:rsidRPr="00616D4B" w:rsidRDefault="003C4E55" w:rsidP="00616D4B">
      <w:pPr>
        <w:tabs>
          <w:tab w:val="left" w:pos="6040"/>
        </w:tabs>
        <w:jc w:val="right"/>
        <w:rPr>
          <w:rFonts w:ascii="TH SarabunIT๙" w:hAnsi="TH SarabunIT๙" w:cs="TH SarabunIT๙"/>
          <w:sz w:val="27"/>
          <w:szCs w:val="27"/>
        </w:rPr>
      </w:pPr>
      <w:r>
        <w:rPr>
          <w:rFonts w:cs="Angsana New"/>
          <w:cs/>
        </w:rPr>
        <w:tab/>
      </w:r>
      <w:r w:rsidR="00616D4B">
        <w:rPr>
          <w:rFonts w:ascii="TH SarabunIT๙" w:hAnsi="TH SarabunIT๙" w:cs="TH SarabunIT๙"/>
        </w:rPr>
        <w:t>1</w:t>
      </w:r>
    </w:p>
    <w:p w14:paraId="495FBBFB" w14:textId="66931123" w:rsidR="00491BCB" w:rsidRPr="00BC05AF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BC05AF">
        <w:rPr>
          <w:cs/>
        </w:rPr>
        <w:t>แบบประเมินผลการปฏิบัติงานของพนักงานส่วนท้องถิ่น</w:t>
      </w:r>
    </w:p>
    <w:p w14:paraId="770D4FAB" w14:textId="78BB75FB" w:rsidR="006718F0" w:rsidRPr="00BC05AF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BC05AF">
        <w:rPr>
          <w:cs/>
        </w:rPr>
        <w:t>(สำหรับตำแหน่งประเภทวิชาการ และทั่วไป)</w:t>
      </w:r>
    </w:p>
    <w:p w14:paraId="54B64DA1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0CCF2BA" w14:textId="77777777" w:rsidR="006718F0" w:rsidRPr="00BC05AF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0188B03A" w14:textId="060BEB32" w:rsidR="006718F0" w:rsidRPr="00BC05AF" w:rsidRDefault="006718F0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รอบการประเมิน</w:t>
      </w:r>
      <w:r w:rsidR="00046E8D" w:rsidRPr="00BC05AF">
        <w:rPr>
          <w:rFonts w:ascii="TH SarabunPSK" w:hAnsi="TH SarabunPSK" w:cs="TH SarabunPSK"/>
        </w:rPr>
        <w:t xml:space="preserve">   </w:t>
      </w:r>
      <w:r w:rsidR="00046E8D" w:rsidRPr="00BC05AF">
        <w:rPr>
          <w:rFonts w:ascii="TH SarabunPSK" w:hAnsi="TH SarabunPSK" w:cs="TH SarabunPSK"/>
        </w:rPr>
        <w:sym w:font="Wingdings" w:char="F0A8"/>
      </w:r>
      <w:r w:rsidR="00046E8D" w:rsidRPr="00BC05AF">
        <w:rPr>
          <w:rFonts w:ascii="TH SarabunPSK" w:hAnsi="TH SarabunPSK" w:cs="TH SarabunPSK"/>
          <w:cs/>
        </w:rPr>
        <w:t xml:space="preserve"> ครั้งที่  1  </w:t>
      </w:r>
      <w:r w:rsidR="00046E8D" w:rsidRPr="00BC05AF">
        <w:rPr>
          <w:rFonts w:ascii="TH SarabunPSK" w:hAnsi="TH SarabunPSK" w:cs="TH SarabunPSK"/>
          <w:cs/>
        </w:rPr>
        <w:tab/>
        <w:t xml:space="preserve">วันที่ </w:t>
      </w:r>
      <w:r w:rsidR="00BC05AF">
        <w:rPr>
          <w:rFonts w:ascii="TH SarabunPSK" w:hAnsi="TH SarabunPSK" w:cs="TH SarabunPSK" w:hint="cs"/>
          <w:cs/>
        </w:rPr>
        <w:t xml:space="preserve"> </w:t>
      </w:r>
      <w:r w:rsidR="00046E8D" w:rsidRPr="00BC05AF">
        <w:rPr>
          <w:rFonts w:ascii="TH SarabunPSK" w:hAnsi="TH SarabunPSK" w:cs="TH SarabunPSK"/>
          <w:cs/>
        </w:rPr>
        <w:t>1  ตุลาคม  256</w:t>
      </w:r>
      <w:r w:rsidR="00BC05AF">
        <w:rPr>
          <w:rFonts w:ascii="TH SarabunPSK" w:hAnsi="TH SarabunPSK" w:cs="TH SarabunPSK" w:hint="cs"/>
          <w:cs/>
        </w:rPr>
        <w:t>4</w:t>
      </w:r>
      <w:r w:rsidR="00046E8D" w:rsidRPr="00BC05AF">
        <w:rPr>
          <w:rFonts w:ascii="TH SarabunPSK" w:hAnsi="TH SarabunPSK" w:cs="TH SarabunPSK"/>
          <w:cs/>
        </w:rPr>
        <w:tab/>
      </w:r>
      <w:r w:rsidR="00046E8D" w:rsidRPr="00BC05AF">
        <w:rPr>
          <w:rFonts w:ascii="TH SarabunPSK" w:hAnsi="TH SarabunPSK" w:cs="TH SarabunPSK"/>
          <w:cs/>
        </w:rPr>
        <w:tab/>
        <w:t>ถึง 31  มีนาคม  256</w:t>
      </w:r>
      <w:r w:rsidR="00BC05AF">
        <w:rPr>
          <w:rFonts w:ascii="TH SarabunPSK" w:hAnsi="TH SarabunPSK" w:cs="TH SarabunPSK" w:hint="cs"/>
          <w:cs/>
        </w:rPr>
        <w:t>5</w:t>
      </w:r>
    </w:p>
    <w:p w14:paraId="0C26DA5D" w14:textId="355B83E9" w:rsidR="006718F0" w:rsidRPr="00BC05AF" w:rsidRDefault="00046E8D" w:rsidP="00046E8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05AF">
        <w:rPr>
          <w:rFonts w:ascii="TH SarabunPSK" w:hAnsi="TH SarabunPSK" w:cs="TH SarabunPSK"/>
          <w:cs/>
        </w:rPr>
        <w:tab/>
      </w:r>
      <w:r w:rsidRPr="00BC05AF">
        <w:rPr>
          <w:rFonts w:ascii="TH SarabunPSK" w:hAnsi="TH SarabunPSK" w:cs="TH SarabunPSK"/>
          <w:cs/>
        </w:rPr>
        <w:tab/>
        <w:t xml:space="preserve">       </w:t>
      </w:r>
      <w:r w:rsidRPr="00BC05AF">
        <w:rPr>
          <w:rFonts w:ascii="TH SarabunPSK" w:hAnsi="TH SarabunPSK" w:cs="TH SarabunPSK"/>
          <w:sz w:val="32"/>
          <w:szCs w:val="32"/>
        </w:rPr>
        <w:sym w:font="Wingdings" w:char="F0FE"/>
      </w:r>
      <w:r w:rsidRPr="00BC05AF">
        <w:rPr>
          <w:rFonts w:ascii="TH SarabunPSK" w:hAnsi="TH SarabunPSK" w:cs="TH SarabunPSK"/>
          <w:sz w:val="32"/>
          <w:szCs w:val="32"/>
          <w:cs/>
        </w:rPr>
        <w:t xml:space="preserve"> ครั้งที่  2</w:t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ab/>
        <w:t>วันที่  1  เมษายน  256</w:t>
      </w:r>
      <w:r w:rsidR="00BC05A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05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>ถึง 30  กันยายน  256</w:t>
      </w:r>
      <w:r w:rsidR="00BC05AF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14:paraId="4993E6A5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4A041F02" w14:textId="77777777" w:rsidR="006718F0" w:rsidRPr="00BC05AF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BC05AF" w14:paraId="2C0E6CF4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B266C1E" w14:textId="77777777" w:rsidR="006718F0" w:rsidRPr="00BC05AF" w:rsidRDefault="006718F0">
            <w:pPr>
              <w:pStyle w:val="TableParagraph"/>
              <w:kinsoku w:val="0"/>
              <w:overflowPunct w:val="0"/>
              <w:spacing w:before="184"/>
              <w:ind w:left="6851" w:right="685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BC05AF" w14:paraId="64950F0F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8D01" w14:textId="249D1760" w:rsidR="006718F0" w:rsidRPr="00BC05AF" w:rsidRDefault="006718F0" w:rsidP="00730AEE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เลขประจำตัวประชาชน</w:t>
            </w:r>
            <w:r w:rsidR="00730AE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</w:t>
            </w:r>
            <w:bookmarkStart w:id="0" w:name="_GoBack"/>
            <w:bookmarkEnd w:id="0"/>
            <w:r w:rsidR="00730AE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3A54" w14:textId="1B885212" w:rsidR="006718F0" w:rsidRPr="00BC05AF" w:rsidRDefault="006718F0" w:rsidP="00046E8D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นางประทุมทิพย์   </w:t>
            </w:r>
            <w:proofErr w:type="spellStart"/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วรรณศิ</w:t>
            </w:r>
            <w:proofErr w:type="spellEnd"/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ริสกุล        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6FA0" w14:textId="14649599" w:rsidR="006718F0" w:rsidRPr="00BC05AF" w:rsidRDefault="006718F0" w:rsidP="00046E8D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นักทรัพยากรบุคคล                                        </w:t>
            </w:r>
          </w:p>
        </w:tc>
      </w:tr>
      <w:tr w:rsidR="006718F0" w:rsidRPr="00BC05AF" w14:paraId="00BA20A5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ACA8" w14:textId="3510BAE2" w:rsidR="006718F0" w:rsidRPr="00BC05AF" w:rsidRDefault="006718F0" w:rsidP="00046E8D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ตำแหน่งประเภท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วิชาการ                     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8CAF" w14:textId="33547966" w:rsidR="006718F0" w:rsidRPr="00BC05AF" w:rsidRDefault="006718F0" w:rsidP="00046E8D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ชำนาญการ                                    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05BD" w14:textId="0EFF6D33" w:rsidR="006718F0" w:rsidRPr="00BC05AF" w:rsidRDefault="006718F0" w:rsidP="00046E8D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เลขที่ตำแหน่ง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10-3-01-3102-001                           </w:t>
            </w:r>
          </w:p>
        </w:tc>
      </w:tr>
      <w:tr w:rsidR="006718F0" w:rsidRPr="00BC05AF" w14:paraId="23900058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0C84" w14:textId="17ACC38B" w:rsidR="006718F0" w:rsidRPr="00BC05AF" w:rsidRDefault="006718F0" w:rsidP="00046E8D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="00FB1E3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งานบริหาร</w:t>
            </w:r>
            <w:r w:rsidR="00FB1E3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งานบุคคล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             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1518" w14:textId="77777777" w:rsidR="006718F0" w:rsidRPr="00BC05AF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ส่วน/ฝ่าย.........................................................................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29BD" w14:textId="40FA2AC7" w:rsidR="006718F0" w:rsidRPr="00BC05AF" w:rsidRDefault="006718F0" w:rsidP="00B42FC8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สำนัก/กอง</w:t>
            </w:r>
            <w:r w:rsidR="00B42FC8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สำนัก</w:t>
            </w:r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ปลัด </w:t>
            </w:r>
            <w:proofErr w:type="spellStart"/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อบต</w:t>
            </w:r>
            <w:proofErr w:type="spellEnd"/>
            <w:r w:rsidR="00046E8D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                             </w:t>
            </w:r>
          </w:p>
        </w:tc>
      </w:tr>
      <w:tr w:rsidR="006718F0" w:rsidRPr="00BC05AF" w14:paraId="0861116A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669EAC9" w14:textId="77777777" w:rsidR="006718F0" w:rsidRPr="00BC05AF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BC05AF" w14:paraId="310CDA60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D4AC" w14:textId="286BADD6" w:rsidR="006718F0" w:rsidRPr="00BC05AF" w:rsidRDefault="006718F0" w:rsidP="00FB1E3F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เลขประจำตัวประชาชน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</w:t>
            </w:r>
            <w:r w:rsidR="00FB1E3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 xml:space="preserve">                         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70B3" w14:textId="25DA64D3" w:rsidR="006718F0" w:rsidRPr="00BC05AF" w:rsidRDefault="006718F0" w:rsidP="00FB1E3F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</w:t>
            </w:r>
            <w:r w:rsidR="00FB1E3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นายเกียรติศักดิ์    ตั้ง</w:t>
            </w:r>
            <w:proofErr w:type="spellStart"/>
            <w:r w:rsidR="00FB1E3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พงษ์</w:t>
            </w:r>
            <w:proofErr w:type="spellEnd"/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4EEE" w14:textId="16064C34" w:rsidR="006718F0" w:rsidRPr="00BC05AF" w:rsidRDefault="006718F0" w:rsidP="00EE2831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หัวหน้าสำนักปลัด </w:t>
            </w:r>
            <w:proofErr w:type="spellStart"/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อบต</w:t>
            </w:r>
            <w:proofErr w:type="spellEnd"/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.                               </w:t>
            </w:r>
          </w:p>
        </w:tc>
      </w:tr>
      <w:tr w:rsidR="006718F0" w:rsidRPr="00BC05AF" w14:paraId="066859EF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6D84" w14:textId="082EBA11" w:rsidR="006718F0" w:rsidRPr="00BC05AF" w:rsidRDefault="006718F0" w:rsidP="00EE2831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ตำแหน่งประเภท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อำนวยการท้องถิ่น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3639" w14:textId="134D1F05" w:rsidR="006718F0" w:rsidRPr="00BC05AF" w:rsidRDefault="006718F0" w:rsidP="00EE2831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ต้น                                           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F74E" w14:textId="465ABFFA" w:rsidR="006718F0" w:rsidRPr="00BC05AF" w:rsidRDefault="006718F0" w:rsidP="007B0EAE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สำนัก/กอง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</w:rPr>
              <w:t xml:space="preserve">    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สำนักปลัด </w:t>
            </w:r>
            <w:proofErr w:type="spellStart"/>
            <w:r w:rsidR="007B0EAE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อบต</w:t>
            </w:r>
            <w:proofErr w:type="spellEnd"/>
            <w:r w:rsidR="007B0EAE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.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proofErr w:type="spellStart"/>
            <w:r w:rsidR="00FB1E3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ถ้ำว</w:t>
            </w:r>
            <w:proofErr w:type="spellEnd"/>
            <w:r w:rsidR="00FB1E3F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</w:rPr>
              <w:t>วัวแดง</w:t>
            </w:r>
            <w:r w:rsidR="00EE2831" w:rsidRPr="00BC05AF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                                   </w:t>
            </w:r>
          </w:p>
        </w:tc>
      </w:tr>
    </w:tbl>
    <w:p w14:paraId="6C4EDD32" w14:textId="77777777" w:rsidR="006718F0" w:rsidRPr="00BC05AF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BC05AF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888A9EC" w14:textId="088C5D29" w:rsidR="006718F0" w:rsidRPr="00BC05AF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lastRenderedPageBreak/>
        <w:t>2</w:t>
      </w:r>
    </w:p>
    <w:p w14:paraId="1DEB85CC" w14:textId="77777777" w:rsidR="006718F0" w:rsidRPr="00BC05AF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6F78AC63" w14:textId="77777777" w:rsidR="006718F0" w:rsidRPr="00BC05AF" w:rsidRDefault="002B61D9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77FF63B3" wp14:editId="1BA0B27B">
                <wp:extent cx="7683500" cy="415925"/>
                <wp:effectExtent l="0" t="0" r="3175" b="3175"/>
                <wp:docPr id="232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2323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8517E4" w14:textId="6FBB583F" w:rsidR="008E3EAA" w:rsidRPr="00E604F5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E604F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E604F5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E604F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6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">
                <v:shape id="Freeform 37" o:spid="_x0000_s1027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OQbcUA&#10;AADdAAAADwAAAGRycy9kb3ducmV2LnhtbESPT4vCMBTE7wt+h/CEva2pVUS6RtHdCp4E/yF7ezRv&#10;27LNS2iyWr+9EQSPw8z8hpktOtOIC7W+tqxgOEhAEBdW11wqOB7WH1MQPiBrbCyTght5WMx7bzPM&#10;tL3yji77UIoIYZ+hgioEl0npi4oM+oF1xNH7ta3BEGVbSt3iNcJNI9MkmUiDNceFCh19VVT87f+N&#10;Asrd9pznP7VbncfLzem0+/bUKfXe75afIAJ14RV+tjdaQTpKR/B4E5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5BtxQAAAN0AAAAPAAAAAAAAAAAAAAAAAJgCAABkcnMv&#10;ZG93bnJldi54bWxQSwUGAAAAAAQABAD1AAAAig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ntsYA&#10;AADdAAAADwAAAGRycy9kb3ducmV2LnhtbESPQWvCQBSE70L/w/IK3nTTWKRNXUWKglCQxvTg8Zl9&#10;JovZt2l21fjvXaHQ4zAz3zCzRW8bcaHOG8cKXsYJCOLSacOVgp9iPXoD4QOyxsYxKbiRh8X8aTDD&#10;TLsr53TZhUpECPsMFdQhtJmUvqzJoh+7ljh6R9dZDFF2ldQdXiPcNjJNkqm0aDgu1NjSZ03laXe2&#10;CpZ7zlfmd3v4zo+5KYr3hL+mJ6WGz/3yA0SgPvyH/9obrSCdpK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kntsYAAADdAAAADwAAAAAAAAAAAAAAAACYAgAAZHJz&#10;L2Rvd25yZXYueG1sUEsFBgAAAAAEAAQA9QAAAIsDAAAAAA==&#10;" filled="f" stroked="f">
                  <v:textbox inset="0,0,0,0">
                    <w:txbxContent>
                      <w:p w14:paraId="698517E4" w14:textId="6FBB583F" w:rsidR="008E3EAA" w:rsidRPr="00E604F5" w:rsidRDefault="008E3EAA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E604F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E604F5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E604F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7A4489" w14:textId="77777777" w:rsidR="006718F0" w:rsidRPr="00BC05AF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04A3E4E9" w14:textId="77777777" w:rsidR="006718F0" w:rsidRPr="00BC05AF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BC05AF">
        <w:rPr>
          <w:rFonts w:ascii="TH SarabunPSK" w:hAnsi="TH SarabunPSK" w:cs="TH SarabunPSK"/>
          <w:b/>
          <w:bCs/>
        </w:rPr>
        <w:t>1.1</w:t>
      </w:r>
      <w:r w:rsidRPr="00BC05AF">
        <w:rPr>
          <w:rFonts w:ascii="TH SarabunPSK" w:hAnsi="TH SarabunPSK" w:cs="TH SarabunPSK"/>
          <w:b/>
          <w:bCs/>
          <w:cs/>
        </w:rPr>
        <w:t xml:space="preserve"> ก่อนเริ่มรอบการประเมิน</w:t>
      </w:r>
    </w:p>
    <w:p w14:paraId="1E916768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4B38D36D" w14:textId="77777777" w:rsidR="006718F0" w:rsidRPr="00BC05AF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971"/>
        <w:gridCol w:w="3970"/>
        <w:gridCol w:w="993"/>
        <w:gridCol w:w="1076"/>
        <w:gridCol w:w="1078"/>
        <w:gridCol w:w="1077"/>
        <w:gridCol w:w="1078"/>
        <w:gridCol w:w="1078"/>
      </w:tblGrid>
      <w:tr w:rsidR="006718F0" w:rsidRPr="00BC05AF" w14:paraId="56D48318" w14:textId="77777777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E13E3D9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18E136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194" w:right="119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184A53E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666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8C40014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440730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ระดับคะแนนและค่าเป้าหมาย (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D)</w:t>
            </w:r>
          </w:p>
        </w:tc>
      </w:tr>
      <w:tr w:rsidR="006718F0" w:rsidRPr="00BC05AF" w14:paraId="72D254B7" w14:textId="77777777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1B61493" w14:textId="77777777" w:rsidR="006718F0" w:rsidRPr="00BC05AF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971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140119D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7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1F06F15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FE23132" w14:textId="77777777" w:rsidR="006718F0" w:rsidRPr="00BC05AF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50B1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6718F0" w:rsidRPr="00BC05AF" w14:paraId="7B5C355A" w14:textId="77777777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08D616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971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09C929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97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276E217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5CC6F0A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8E94" w14:textId="77777777" w:rsidR="006718F0" w:rsidRPr="00BC05AF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833B" w14:textId="77777777" w:rsidR="006718F0" w:rsidRPr="00BC05AF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4281" w14:textId="77777777" w:rsidR="006718F0" w:rsidRPr="00BC05AF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210F" w14:textId="77777777" w:rsidR="006718F0" w:rsidRPr="00BC05AF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2041" w14:textId="77777777" w:rsidR="006718F0" w:rsidRPr="00BC05AF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5</w:t>
            </w:r>
          </w:p>
        </w:tc>
      </w:tr>
      <w:tr w:rsidR="006718F0" w:rsidRPr="00BC05AF" w14:paraId="1AA208C6" w14:textId="77777777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B270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971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2629" w14:textId="77777777" w:rsidR="006718F0" w:rsidRPr="00BC05AF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(A)</w:t>
            </w:r>
          </w:p>
        </w:tc>
        <w:tc>
          <w:tcPr>
            <w:tcW w:w="397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EAEF" w14:textId="77777777" w:rsidR="006718F0" w:rsidRPr="00BC05AF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(B)</w:t>
            </w:r>
          </w:p>
        </w:tc>
        <w:tc>
          <w:tcPr>
            <w:tcW w:w="99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85DA" w14:textId="77777777" w:rsidR="006718F0" w:rsidRPr="00BC05AF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CA6D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5CFC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21E4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E27F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0498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8D61E2" w:rsidRPr="00BC05AF" w14:paraId="0BF6E157" w14:textId="77777777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4754" w14:textId="03F3C68C" w:rsidR="008D61E2" w:rsidRPr="00BC05AF" w:rsidRDefault="008D61E2" w:rsidP="00EE2831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5295" w14:textId="3A0C3A0F" w:rsidR="008D61E2" w:rsidRPr="00BC05AF" w:rsidRDefault="008D61E2" w:rsidP="0042463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5AF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การจัดทำแบบประเมินผลการปฏิบัติราชการของพนักงานส่วนตำบล พนักงานครู </w:t>
            </w:r>
            <w:proofErr w:type="spellStart"/>
            <w:r w:rsidRPr="00BC05AF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BC05AF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 ลูกจ้างประจำ และพนักงานจ้าง</w:t>
            </w:r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ครั้งที่ 2/2565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FBA3" w14:textId="5E2DAD77" w:rsidR="008D61E2" w:rsidRPr="00BC05AF" w:rsidRDefault="008D61E2" w:rsidP="0027057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BC05AF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  <w:r w:rsidRPr="00BC05AF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การจัดทำแบบประเมินผลการปฏิบัติราชการของพนักงานส่วนตำบล พนักงานครู </w:t>
            </w:r>
            <w:proofErr w:type="spellStart"/>
            <w:r w:rsidRPr="00BC05AF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Pr="00BC05AF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 ลูกจ้างประจำ และพนักงานจ้าง</w:t>
            </w:r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ครั้งที่ 2/2565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906D" w14:textId="26D793BE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9B4F" w14:textId="5F02EED5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0D41" w14:textId="0E915CF0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2B23" w14:textId="79A72AD1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C437" w14:textId="1D2286A5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7569" w14:textId="50941F03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8D61E2" w:rsidRPr="00BC05AF" w14:paraId="3446B7F9" w14:textId="77777777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6FD2" w14:textId="1241AC3D" w:rsidR="008D61E2" w:rsidRPr="00BC05AF" w:rsidRDefault="008D61E2" w:rsidP="00EE2831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2249" w14:textId="69B821A1" w:rsidR="008D61E2" w:rsidRDefault="008D61E2" w:rsidP="00775CE4">
            <w:pPr>
              <w:widowControl/>
              <w:autoSpaceDE/>
              <w:autoSpaceDN/>
              <w:adjustRightInd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การประเมินประสิทธิภาพขององค์กรปกครองส่วนท้องถิ่น ปี 256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5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(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LPA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) ด้านที่ 2 </w:t>
            </w:r>
          </w:p>
          <w:p w14:paraId="4BE17B05" w14:textId="76F90647" w:rsidR="008D61E2" w:rsidRPr="00BC05AF" w:rsidRDefault="008D61E2" w:rsidP="00775CE4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(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การบริหารงานบุคคล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3D58" w14:textId="7EECA4A6" w:rsidR="008D61E2" w:rsidRPr="00BC05AF" w:rsidRDefault="008D61E2" w:rsidP="0042463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ระดับผลการประเมินได้ไม่น้อยกว่าร้อยละ 80%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1A3B" w14:textId="5002FAE2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1FC3" w14:textId="04F5B73E" w:rsidR="008D61E2" w:rsidRDefault="008D61E2" w:rsidP="00B81C6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  <w:p w14:paraId="03422B4B" w14:textId="59FD666C" w:rsidR="008D61E2" w:rsidRPr="00BC05AF" w:rsidRDefault="008D61E2" w:rsidP="00B81C6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9844" w14:textId="3E564AED" w:rsidR="008D61E2" w:rsidRPr="00BC05AF" w:rsidRDefault="008D61E2" w:rsidP="008D61E2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F22" w14:textId="41B4A9E7" w:rsidR="008D61E2" w:rsidRPr="00BC05AF" w:rsidRDefault="008D61E2" w:rsidP="008D61E2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38AA" w14:textId="4510A4CA" w:rsidR="008D61E2" w:rsidRPr="00BC05AF" w:rsidRDefault="008D61E2" w:rsidP="008D61E2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C1C6" w14:textId="618389EE" w:rsidR="008D61E2" w:rsidRPr="00BC05AF" w:rsidRDefault="008D61E2" w:rsidP="00B81C6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80-100</w:t>
            </w:r>
          </w:p>
        </w:tc>
      </w:tr>
      <w:tr w:rsidR="008D61E2" w:rsidRPr="00BC05AF" w14:paraId="27D87161" w14:textId="77777777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ACA4" w14:textId="55FA1D0E" w:rsidR="008D61E2" w:rsidRPr="00BC05AF" w:rsidRDefault="008D61E2" w:rsidP="00EE2831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D99C" w14:textId="4BB85585" w:rsidR="008D61E2" w:rsidRPr="00BC05AF" w:rsidRDefault="008D61E2" w:rsidP="00DF167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การสรรหาและบรรจุแต่งตั้ง (บรรจุแต่งตั้งใหม่การโอน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(ย้าย)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, การรับโอน)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FAD5" w14:textId="0117C631" w:rsidR="008D61E2" w:rsidRPr="00BC05AF" w:rsidRDefault="008D61E2" w:rsidP="00DF167C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ระดับความสำเร็จการบรรจุ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ผู้สอบแข่งขันได้,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การโอน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(ย้าย),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การรับโอน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89F5" w14:textId="0A9E0FB7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47E8" w14:textId="4D493747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6932" w14:textId="6F7862DC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7BCE" w14:textId="7A6804D1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631B" w14:textId="7E3F009B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D169" w14:textId="47EEE04B" w:rsidR="008D61E2" w:rsidRPr="00BC05AF" w:rsidRDefault="008D61E2" w:rsidP="00DB2240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90-</w:t>
            </w: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</w:tr>
      <w:tr w:rsidR="008D61E2" w:rsidRPr="00BC05AF" w14:paraId="342F6440" w14:textId="77777777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4D9C" w14:textId="763AD4D7" w:rsidR="008D61E2" w:rsidRPr="00BC05AF" w:rsidRDefault="008D61E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3C6D" w14:textId="77777777" w:rsidR="008D61E2" w:rsidRPr="00BC05AF" w:rsidRDefault="008D61E2">
            <w:pPr>
              <w:pStyle w:val="TableParagraph"/>
              <w:kinsoku w:val="0"/>
              <w:overflowPunct w:val="0"/>
              <w:spacing w:before="155"/>
              <w:ind w:left="3765" w:right="376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0AE0" w14:textId="77777777" w:rsidR="008D61E2" w:rsidRPr="00BC05AF" w:rsidRDefault="008D61E2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CA4EEB8" w14:textId="77777777" w:rsidR="008D61E2" w:rsidRPr="00BC05AF" w:rsidRDefault="008D61E2" w:rsidP="00DB224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E66DD4A" w14:textId="77777777" w:rsidR="008D61E2" w:rsidRPr="00BC05AF" w:rsidRDefault="008D61E2" w:rsidP="00DB224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B44458F" w14:textId="77777777" w:rsidR="008D61E2" w:rsidRPr="00BC05AF" w:rsidRDefault="008D61E2" w:rsidP="00DB224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52D6B72" w14:textId="77777777" w:rsidR="008D61E2" w:rsidRPr="00BC05AF" w:rsidRDefault="008D61E2" w:rsidP="00DB224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A7FCEDB" w14:textId="77777777" w:rsidR="008D61E2" w:rsidRPr="00BC05AF" w:rsidRDefault="008D61E2" w:rsidP="00DB2240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</w:tr>
    </w:tbl>
    <w:p w14:paraId="1925CA09" w14:textId="77777777" w:rsidR="006718F0" w:rsidRPr="00BC05AF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29"/>
          <w:szCs w:val="29"/>
        </w:rPr>
      </w:pPr>
    </w:p>
    <w:p w14:paraId="59C48C7E" w14:textId="77777777" w:rsidR="006718F0" w:rsidRPr="00BC05AF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BC05AF">
        <w:rPr>
          <w:rFonts w:ascii="TH SarabunPSK" w:hAnsi="TH SarabunPSK" w:cs="TH SarabunPSK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644E93B7" w14:textId="77777777" w:rsidR="006718F0" w:rsidRPr="00BC05AF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 xml:space="preserve">2. </w:t>
      </w:r>
      <w:r w:rsidRPr="00BC05AF">
        <w:rPr>
          <w:rFonts w:ascii="TH SarabunPSK" w:hAnsi="TH SarabunPSK" w:cs="TH SarabunPSK"/>
          <w:cs/>
        </w:rPr>
        <w:t xml:space="preserve">กรณีช่อง </w:t>
      </w:r>
      <w:r w:rsidRPr="00BC05AF">
        <w:rPr>
          <w:rFonts w:ascii="TH SarabunPSK" w:hAnsi="TH SarabunPSK" w:cs="TH SarabunPSK"/>
        </w:rPr>
        <w:t>“</w:t>
      </w:r>
      <w:r w:rsidRPr="00BC05AF">
        <w:rPr>
          <w:rFonts w:ascii="TH SarabunPSK" w:hAnsi="TH SarabunPSK" w:cs="TH SarabunPSK"/>
          <w:cs/>
        </w:rPr>
        <w:t>ผลสัมฤทธิ์ของงาน</w:t>
      </w:r>
      <w:r w:rsidRPr="00BC05AF">
        <w:rPr>
          <w:rFonts w:ascii="TH SarabunPSK" w:hAnsi="TH SarabunPSK" w:cs="TH SarabunPSK"/>
        </w:rPr>
        <w:t xml:space="preserve">” </w:t>
      </w:r>
      <w:r w:rsidRPr="00BC05AF">
        <w:rPr>
          <w:rFonts w:ascii="TH SarabunPSK" w:hAnsi="TH SarabunPSK" w:cs="TH SarabunPSK"/>
          <w:cs/>
        </w:rPr>
        <w:t xml:space="preserve">หรือช่อง </w:t>
      </w:r>
      <w:r w:rsidRPr="00BC05AF">
        <w:rPr>
          <w:rFonts w:ascii="TH SarabunPSK" w:hAnsi="TH SarabunPSK" w:cs="TH SarabunPSK"/>
        </w:rPr>
        <w:t>“</w:t>
      </w:r>
      <w:r w:rsidRPr="00BC05AF">
        <w:rPr>
          <w:rFonts w:ascii="TH SarabunPSK" w:hAnsi="TH SarabunPSK" w:cs="TH SarabunPSK"/>
          <w:cs/>
        </w:rPr>
        <w:t>ตัวชี้วัด</w:t>
      </w:r>
      <w:r w:rsidRPr="00BC05AF">
        <w:rPr>
          <w:rFonts w:ascii="TH SarabunPSK" w:hAnsi="TH SarabunPSK" w:cs="TH SarabunPSK"/>
        </w:rPr>
        <w:t xml:space="preserve">” </w:t>
      </w:r>
      <w:r w:rsidRPr="00BC05AF">
        <w:rPr>
          <w:rFonts w:ascii="TH SarabunPSK" w:hAnsi="TH SarabunPSK" w:cs="TH SarabunPSK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3585BA6F" w14:textId="77777777" w:rsidR="006718F0" w:rsidRPr="00BC05AF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BC05AF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64DFDD4" w14:textId="3C27632B" w:rsidR="006718F0" w:rsidRPr="00BC05AF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BC05AF">
        <w:rPr>
          <w:rFonts w:ascii="TH SarabunPSK" w:hAnsi="TH SarabunPSK" w:cs="TH SarabunPSK"/>
          <w:sz w:val="24"/>
          <w:szCs w:val="24"/>
        </w:rPr>
        <w:lastRenderedPageBreak/>
        <w:t>3</w:t>
      </w:r>
    </w:p>
    <w:p w14:paraId="26660638" w14:textId="5FE3E1D0" w:rsidR="006718F0" w:rsidRPr="00DF167C" w:rsidRDefault="006718F0" w:rsidP="00DF167C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BC05AF">
        <w:rPr>
          <w:rFonts w:ascii="TH SarabunPSK" w:hAnsi="TH SarabunPSK" w:cs="TH SarabunPSK"/>
          <w:w w:val="99"/>
        </w:rPr>
        <w:t>1.2</w:t>
      </w:r>
      <w:r w:rsidRPr="00BC05AF">
        <w:rPr>
          <w:rFonts w:ascii="TH SarabunPSK" w:hAnsi="TH SarabunPSK" w:cs="TH SarabunPSK"/>
          <w:cs/>
        </w:rPr>
        <w:t xml:space="preserve"> </w:t>
      </w:r>
      <w:r w:rsidRPr="00BC05AF">
        <w:rPr>
          <w:rFonts w:ascii="TH SarabunPSK" w:hAnsi="TH SarabunPSK" w:cs="TH SarabunPSK"/>
          <w:w w:val="99"/>
          <w:cs/>
        </w:rPr>
        <w:t>หลั</w:t>
      </w:r>
      <w:r w:rsidRPr="00BC05AF">
        <w:rPr>
          <w:rFonts w:ascii="TH SarabunPSK" w:hAnsi="TH SarabunPSK" w:cs="TH SarabunPSK"/>
          <w:spacing w:val="-1"/>
          <w:w w:val="99"/>
          <w:cs/>
        </w:rPr>
        <w:t>งสิ้</w:t>
      </w:r>
      <w:r w:rsidRPr="00BC05AF">
        <w:rPr>
          <w:rFonts w:ascii="TH SarabunPSK" w:hAnsi="TH SarabunPSK" w:cs="TH SarabunPSK"/>
          <w:w w:val="99"/>
          <w:cs/>
        </w:rPr>
        <w:t>นรอบการประ</w:t>
      </w:r>
      <w:r w:rsidRPr="00BC05AF">
        <w:rPr>
          <w:rFonts w:ascii="TH SarabunPSK" w:hAnsi="TH SarabunPSK" w:cs="TH SarabunPSK"/>
          <w:spacing w:val="1"/>
          <w:w w:val="99"/>
          <w:cs/>
        </w:rPr>
        <w:t>เ</w:t>
      </w:r>
      <w:r w:rsidRPr="00BC05AF">
        <w:rPr>
          <w:rFonts w:ascii="TH SarabunPSK" w:hAnsi="TH SarabunPSK" w:cs="TH SarabunPSK"/>
          <w:spacing w:val="-1"/>
          <w:w w:val="99"/>
          <w:cs/>
        </w:rPr>
        <w:t>ม</w:t>
      </w:r>
      <w:r w:rsidRPr="00BC05AF">
        <w:rPr>
          <w:rFonts w:ascii="TH SarabunPSK" w:hAnsi="TH SarabunPSK" w:cs="TH SarabunPSK"/>
          <w:w w:val="99"/>
          <w:cs/>
        </w:rPr>
        <w:t>ิน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E543FD" w:rsidRPr="00BC05AF" w14:paraId="64936CE9" w14:textId="77777777" w:rsidTr="00DF167C">
        <w:trPr>
          <w:trHeight w:val="300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6D7CDE" w14:textId="77777777" w:rsidR="00E543FD" w:rsidRPr="00BC05AF" w:rsidRDefault="00E543FD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  <w:p w14:paraId="33095E8C" w14:textId="3A5C0E77" w:rsidR="00E543FD" w:rsidRPr="00BC05AF" w:rsidRDefault="00E543FD" w:rsidP="00AB6E81">
            <w:pPr>
              <w:pStyle w:val="TableParagraph"/>
              <w:kinsoku w:val="0"/>
              <w:overflowPunct w:val="0"/>
              <w:spacing w:line="346" w:lineRule="exact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F049" w14:textId="77777777" w:rsidR="00E543FD" w:rsidRPr="00BC05AF" w:rsidRDefault="00E543FD">
            <w:pPr>
              <w:pStyle w:val="TableParagraph"/>
              <w:kinsoku w:val="0"/>
              <w:overflowPunct w:val="0"/>
              <w:spacing w:before="1"/>
              <w:ind w:left="4439" w:right="444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91AE8AE" w14:textId="77777777" w:rsidR="00E543FD" w:rsidRPr="00BC05AF" w:rsidRDefault="00E543FD">
            <w:pPr>
              <w:pStyle w:val="TableParagraph"/>
              <w:kinsoku w:val="0"/>
              <w:overflowPunct w:val="0"/>
              <w:spacing w:before="1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85D0B9E" w14:textId="77777777" w:rsidR="00E543FD" w:rsidRPr="00BC05AF" w:rsidRDefault="00E543FD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คะแนนที่ได้</w:t>
            </w:r>
          </w:p>
        </w:tc>
      </w:tr>
      <w:tr w:rsidR="00E543FD" w:rsidRPr="00BC05AF" w14:paraId="6FE3139F" w14:textId="77777777" w:rsidTr="00AB6E81">
        <w:trPr>
          <w:trHeight w:val="360"/>
        </w:trPr>
        <w:tc>
          <w:tcPr>
            <w:tcW w:w="853" w:type="dxa"/>
            <w:vMerge/>
            <w:tcBorders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60F8C" w14:textId="18F5A952" w:rsidR="00E543FD" w:rsidRPr="00BC05AF" w:rsidRDefault="00E543FD">
            <w:pPr>
              <w:pStyle w:val="TableParagraph"/>
              <w:kinsoku w:val="0"/>
              <w:overflowPunct w:val="0"/>
              <w:spacing w:line="346" w:lineRule="exact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4F2CB9" w14:textId="77777777" w:rsidR="00E543FD" w:rsidRPr="00BC05AF" w:rsidRDefault="00E543FD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739E42" w14:textId="77777777" w:rsidR="00E543FD" w:rsidRPr="00BC05AF" w:rsidRDefault="00E543FD">
            <w:pPr>
              <w:pStyle w:val="TableParagraph"/>
              <w:kinsoku w:val="0"/>
              <w:overflowPunct w:val="0"/>
              <w:spacing w:line="34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8B16ED" w14:textId="77777777" w:rsidR="00E543FD" w:rsidRPr="00BC05AF" w:rsidRDefault="00E543FD">
            <w:pPr>
              <w:pStyle w:val="TableParagraph"/>
              <w:kinsoku w:val="0"/>
              <w:overflowPunct w:val="0"/>
              <w:spacing w:line="346" w:lineRule="exact"/>
              <w:ind w:left="339" w:right="34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B70D7" w14:textId="77777777" w:rsidR="00E543FD" w:rsidRPr="00BC05AF" w:rsidRDefault="00E543FD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24D3EE" w14:textId="77777777" w:rsidR="00E543FD" w:rsidRPr="00BC05AF" w:rsidRDefault="00E543FD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(I)=(</w:t>
            </w:r>
            <w:r w:rsidRPr="00BC05AF">
              <w:rPr>
                <w:rFonts w:ascii="TH SarabunPSK" w:hAnsi="TH SarabunPSK" w:cs="TH SarabunPSK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BC05AF" w14:paraId="0D836735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74A382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6B1B009" w14:textId="77777777" w:rsidR="006718F0" w:rsidRPr="00BC05AF" w:rsidRDefault="006718F0">
            <w:pPr>
              <w:pStyle w:val="TableParagraph"/>
              <w:kinsoku w:val="0"/>
              <w:overflowPunct w:val="0"/>
              <w:spacing w:line="342" w:lineRule="exact"/>
              <w:ind w:left="667" w:right="67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9BAFBD9" w14:textId="77777777" w:rsidR="006718F0" w:rsidRPr="00BC05AF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55C7E9C" w14:textId="77777777" w:rsidR="006718F0" w:rsidRPr="00BC05AF" w:rsidRDefault="006718F0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8720B26" w14:textId="77777777" w:rsidR="006718F0" w:rsidRPr="00BC05AF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2A0E6" w14:textId="77777777" w:rsidR="006718F0" w:rsidRPr="00BC05AF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</w:rPr>
              <w:t>5</w:t>
            </w:r>
          </w:p>
        </w:tc>
      </w:tr>
      <w:tr w:rsidR="006718F0" w:rsidRPr="00BC05AF" w14:paraId="04E2C827" w14:textId="77777777" w:rsidTr="00DF167C">
        <w:trPr>
          <w:trHeight w:val="228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12F5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E50B" w14:textId="77777777" w:rsidR="006718F0" w:rsidRPr="00BC05AF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BEFF" w14:textId="77777777" w:rsidR="006718F0" w:rsidRPr="00BC05AF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11AF8" w14:textId="77777777" w:rsidR="006718F0" w:rsidRPr="00BC05AF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903C" w14:textId="77777777" w:rsidR="006718F0" w:rsidRPr="00BC05AF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161A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BC05AF" w14:paraId="12542D3F" w14:textId="77777777" w:rsidTr="007B0B59">
        <w:trPr>
          <w:trHeight w:val="983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3871" w14:textId="6A38ACD0" w:rsidR="006718F0" w:rsidRPr="00BC05AF" w:rsidRDefault="00F8401A" w:rsidP="00F8401A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0A56" w14:textId="0DCDFC6B" w:rsidR="006718F0" w:rsidRPr="00BC05AF" w:rsidRDefault="006718F0" w:rsidP="00F23296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636D" w14:textId="6B3117FA" w:rsidR="00237EEF" w:rsidRPr="007B0B59" w:rsidRDefault="001F4C53" w:rsidP="00664068">
            <w:pPr>
              <w:widowControl/>
              <w:shd w:val="clear" w:color="auto" w:fill="FFFFFF"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0B59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การจัดทำบันทึกข้อตกลงตาม</w:t>
            </w:r>
            <w:r w:rsidR="00256917" w:rsidRPr="007B0B59">
              <w:rPr>
                <w:rFonts w:ascii="TH SarabunPSK" w:hAnsi="TH SarabunPSK" w:cs="TH SarabunPSK"/>
                <w:sz w:val="28"/>
                <w:szCs w:val="28"/>
                <w:cs/>
              </w:rPr>
              <w:t>แบบประเมิน</w:t>
            </w:r>
            <w:r w:rsidRPr="007B0B5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ผลการปฏิบัติงานของ </w:t>
            </w:r>
            <w:r w:rsidR="00256917" w:rsidRPr="007B0B59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 xml:space="preserve">พนักงานส่วนตำบล พนักงานครู </w:t>
            </w:r>
            <w:proofErr w:type="spellStart"/>
            <w:r w:rsidR="00256917" w:rsidRPr="007B0B59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อบต</w:t>
            </w:r>
            <w:proofErr w:type="spellEnd"/>
            <w:r w:rsidR="00256917" w:rsidRPr="007B0B59">
              <w:rPr>
                <w:rFonts w:ascii="TH SarabunPSK" w:eastAsia="Calibri" w:hAnsi="TH SarabunPSK" w:cs="TH SarabunPSK"/>
                <w:sz w:val="28"/>
                <w:szCs w:val="28"/>
                <w:cs/>
              </w:rPr>
              <w:t>. ลูกจ้างประจำ และพนักงานจ้าง</w:t>
            </w:r>
            <w:r w:rsidRPr="007B0B59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7B0B5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ครั้งที่ 2/2565 เนื้อหาถูกต้อง ครบถ้วนทุกคน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32CD" w14:textId="0F33D169" w:rsidR="006718F0" w:rsidRPr="00BC05AF" w:rsidRDefault="006718F0" w:rsidP="00257E0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B306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AAC6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BC05AF" w14:paraId="00D2BCCB" w14:textId="77777777" w:rsidTr="00DF167C">
        <w:trPr>
          <w:trHeight w:val="28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89005" w14:textId="6E16D90C" w:rsidR="006718F0" w:rsidRPr="00BC05AF" w:rsidRDefault="00257E0E" w:rsidP="00F8401A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9EA41" w14:textId="25E03404" w:rsidR="006718F0" w:rsidRPr="00BC05AF" w:rsidRDefault="006718F0" w:rsidP="00F23296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A2AB" w14:textId="0481C8C5" w:rsidR="006718F0" w:rsidRPr="007B0B59" w:rsidRDefault="00270579" w:rsidP="0027057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 w:rsidRPr="007B0B59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การจัดทำเอกสารข้อมูลเรียบร้อยพร้อมรับการประเมิน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58E8" w14:textId="51F5757F" w:rsidR="006718F0" w:rsidRPr="00BC05AF" w:rsidRDefault="006718F0" w:rsidP="00257E0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8D80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63CF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579" w:rsidRPr="00BC05AF" w14:paraId="7FB8E3D0" w14:textId="77777777" w:rsidTr="005D7303">
        <w:trPr>
          <w:trHeight w:val="123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5AE4" w14:textId="33E6ED7C" w:rsidR="00270579" w:rsidRPr="00BC05AF" w:rsidRDefault="00270579" w:rsidP="00F8401A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AE91" w14:textId="798E770D" w:rsidR="00270579" w:rsidRPr="00BC05AF" w:rsidRDefault="00270579" w:rsidP="00F23296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881D" w14:textId="3A4CD5FA" w:rsidR="00270579" w:rsidRPr="007B0B59" w:rsidRDefault="00BC05AF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u w:val="single"/>
                <w:cs/>
              </w:rPr>
            </w:pPr>
            <w:r w:rsidRPr="007B0B59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u w:val="single"/>
                <w:cs/>
              </w:rPr>
              <w:t>การโอน</w:t>
            </w:r>
            <w:r w:rsidR="007B0B59" w:rsidRPr="007B0B59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u w:val="single"/>
                <w:cs/>
              </w:rPr>
              <w:t>(ย้าย) ,การรับโอน</w:t>
            </w:r>
          </w:p>
          <w:p w14:paraId="7369281B" w14:textId="57EFAB68" w:rsidR="00BC05AF" w:rsidRDefault="00BC05AF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1.จัดทำหนังสือสอบถามตำแหน่งว่าง </w:t>
            </w:r>
            <w:r w:rsidR="007B0B59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พร้อมส่งคำร้องขอโอน(ย้าย) สำเนาทะเบียนประวัติ หนังสือยินยอมให้โอน หนังสือรับรองความประพฤติ วุฒิการศึกษา และเอกสารอื่นที่เกี่ยวข้อง</w:t>
            </w:r>
          </w:p>
          <w:p w14:paraId="2816D98D" w14:textId="77777777" w:rsidR="007B0B59" w:rsidRDefault="00BC05AF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="007B0B59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เมื่อรับหนังสือตอบรับแจ้งการโอน(ย้าย) เสนอนายก </w:t>
            </w:r>
            <w:proofErr w:type="spellStart"/>
            <w:r w:rsidR="007B0B59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 w:rsidR="007B0B59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.พิจารณาลงนามกำหนดวันตัดโอน(ย้าย) ของทั้งสองฝ่าย</w:t>
            </w:r>
          </w:p>
          <w:p w14:paraId="402B05DC" w14:textId="77777777" w:rsidR="007B0B59" w:rsidRDefault="007B0B59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3. จัดทำหนังสือขอความเห็นชอบต่อ ก.อบ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ต.จ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.ชัยภูมิ</w:t>
            </w:r>
          </w:p>
          <w:p w14:paraId="30B9B46F" w14:textId="190372D6" w:rsidR="007B0B59" w:rsidRPr="007B0B59" w:rsidRDefault="007B0B59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จัดทำคำสั่งการโอน(ย้าย) หรือ ให้โอน พนักงานส่วนตำบล, หนังสือรับรองการจ่ายเงินครั้งสุดท้าย,หนังสือรับรอบวันลา</w:t>
            </w:r>
          </w:p>
          <w:p w14:paraId="690F35B3" w14:textId="7B149D4F" w:rsidR="007B0B59" w:rsidRDefault="007B0B59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="00664068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จัดทำหนังสือแจ้งคำสั่งการโอน(ย้าย) การรับโอน ไปยังหน่วยงานสังกัดใหม่</w:t>
            </w:r>
          </w:p>
          <w:p w14:paraId="5571BA7F" w14:textId="77777777" w:rsidR="007B0B59" w:rsidRDefault="00664068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6.จัดทำหนังสือรายงานผลการดำเนินการต่อประธาน ก.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.จังหวัดชัยภูมิ</w:t>
            </w:r>
          </w:p>
          <w:p w14:paraId="0D3EAA50" w14:textId="5C366527" w:rsidR="00664068" w:rsidRPr="00DF167C" w:rsidRDefault="00664068" w:rsidP="005D730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u w:val="single"/>
              </w:rPr>
            </w:pPr>
            <w:r w:rsidRPr="00DF167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u w:val="single"/>
                <w:cs/>
              </w:rPr>
              <w:t>การบรรจุและแต่งตั้งผู้สอบแข่งขันได้</w:t>
            </w:r>
          </w:p>
          <w:p w14:paraId="508D75D1" w14:textId="77777777" w:rsidR="00664068" w:rsidRDefault="00664068" w:rsidP="0066406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1. จัดทำหนังสือขอความเห็นชอบต่อ ก.อบ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ต.จ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.ชัยภูมิ พร้อมบัญชีขอความเห็นชอบฯ, วุฒิการศึกษา, แบบ ป.1</w:t>
            </w:r>
          </w:p>
          <w:p w14:paraId="363215AB" w14:textId="77777777" w:rsidR="00DF167C" w:rsidRDefault="00664068" w:rsidP="0066406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2. เมื่อ ก.อบ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ต.จ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 มีมติเห็นชอบจัดทำคำสั่งบรรจุและแต่งตั้งผู้สอบแข่งขันได้</w:t>
            </w:r>
          </w:p>
          <w:p w14:paraId="1FBDE441" w14:textId="24DAA9F1" w:rsidR="00664068" w:rsidRPr="00BC05AF" w:rsidRDefault="00DF167C" w:rsidP="0066406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3.จัดทำหนังสือรายงานผลการดำเนินการต่อประธาน ก.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.จังหวัดชัยภูมิ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5F3D" w14:textId="5DB2E85E" w:rsidR="00270579" w:rsidRPr="00BC05AF" w:rsidRDefault="00270579" w:rsidP="00257E0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87E6" w14:textId="77777777" w:rsidR="00270579" w:rsidRPr="00BC05AF" w:rsidRDefault="0027057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22C6" w14:textId="77777777" w:rsidR="00270579" w:rsidRPr="00BC05AF" w:rsidRDefault="0027057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0579" w:rsidRPr="00BC05AF" w14:paraId="11B6CB08" w14:textId="77777777" w:rsidTr="00664068">
        <w:trPr>
          <w:trHeight w:val="301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9340" w14:textId="5DEDAA24" w:rsidR="00270579" w:rsidRPr="00BC05AF" w:rsidRDefault="0027057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05A6" w14:textId="77777777" w:rsidR="00270579" w:rsidRPr="00DF167C" w:rsidRDefault="00270579">
            <w:pPr>
              <w:pStyle w:val="TableParagraph"/>
              <w:kinsoku w:val="0"/>
              <w:overflowPunct w:val="0"/>
              <w:spacing w:before="155"/>
              <w:ind w:left="4046" w:right="4047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  <w:r w:rsidRPr="00DF167C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136D79" w14:textId="77777777" w:rsidR="00270579" w:rsidRPr="00DF167C" w:rsidRDefault="0027057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28"/>
                <w:szCs w:val="28"/>
              </w:rPr>
            </w:pPr>
            <w:r w:rsidRPr="00DF167C">
              <w:rPr>
                <w:rFonts w:ascii="TH SarabunPSK" w:hAnsi="TH SarabunPSK" w:cs="TH SarabunPSK"/>
                <w:b/>
                <w:bCs/>
                <w:w w:val="99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5B8F55" w14:textId="77777777" w:rsidR="00270579" w:rsidRPr="00DF167C" w:rsidRDefault="0027057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28"/>
                <w:szCs w:val="28"/>
              </w:rPr>
            </w:pPr>
            <w:r w:rsidRPr="00DF167C">
              <w:rPr>
                <w:rFonts w:ascii="TH SarabunPSK" w:hAnsi="TH SarabunPSK" w:cs="TH SarabunPSK"/>
                <w:b/>
                <w:bCs/>
                <w:w w:val="99"/>
                <w:sz w:val="28"/>
                <w:szCs w:val="28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5139" w14:textId="77777777" w:rsidR="00270579" w:rsidRPr="00DF167C" w:rsidRDefault="0027057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5252AF75" w14:textId="77777777" w:rsidR="006718F0" w:rsidRPr="00BC05AF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u w:val="single"/>
          <w:cs/>
        </w:rPr>
        <w:t>หมายเหตุ</w:t>
      </w:r>
      <w:r w:rsidRPr="00BC05AF">
        <w:rPr>
          <w:rFonts w:ascii="TH SarabunPSK" w:hAnsi="TH SarabunPSK" w:cs="TH SarabunPSK"/>
          <w:cs/>
        </w:rPr>
        <w:t xml:space="preserve">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35FD9C0E" w14:textId="5363297D" w:rsidR="006718F0" w:rsidRPr="00BC05AF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lastRenderedPageBreak/>
        <w:t>4</w:t>
      </w:r>
    </w:p>
    <w:p w14:paraId="2B124491" w14:textId="77777777" w:rsidR="006718F0" w:rsidRPr="00BC05AF" w:rsidRDefault="002B61D9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7EEBD440" wp14:editId="383A849A">
                <wp:extent cx="7683500" cy="454025"/>
                <wp:effectExtent l="0" t="0" r="3175" b="3175"/>
                <wp:docPr id="231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2320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FEF9F" w14:textId="3AE4A918" w:rsidR="008E3EAA" w:rsidRPr="006D09CA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6D09C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การประเมินสมรรถนะ </w:t>
                              </w:r>
                              <w:r w:rsidR="006D09C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(ร้อยละ </w:t>
                              </w:r>
                              <w:r w:rsidR="006D09C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6D09C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9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">
                <v:shape id="Freeform 40" o:spid="_x0000_s1030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B0fsQA&#10;AADdAAAADwAAAGRycy9kb3ducmV2LnhtbERPTWvCQBC9C/0PyxR6kbppBCkxayiBtvFotBRv0+w0&#10;Cc3OhuzWRH+9exA8Pt53mk2mEycaXGtZwcsiAkFcWd1yreCwf39+BeE8ssbOMik4k4Ns8zBLMdF2&#10;5B2dSl+LEMIuQQWN930ipasaMugWticO3K8dDPoAh1rqAccQbjoZR9FKGmw5NDTYU95Q9Vf+GwWj&#10;n9f5T3Gh47b8vnx9Wiz2Hyulnh6ntzUIT5O/i2/uQiuIl3HYH96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QdH7EAAAA3QAAAA8AAAAAAAAAAAAAAAAAmAIAAGRycy9k&#10;b3ducmV2LnhtbFBLBQYAAAAABAAEAPUAAACJAwAAAAA=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1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6ELs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l7Oob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oQuxQAAAN0AAAAPAAAAAAAAAAAAAAAAAJgCAABkcnMv&#10;ZG93bnJldi54bWxQSwUGAAAAAAQABAD1AAAAigMAAAAA&#10;" filled="f" stroked="f">
                  <v:textbox inset="0,0,0,0">
                    <w:txbxContent>
                      <w:p w14:paraId="3ABFEF9F" w14:textId="3AE4A918" w:rsidR="008E3EAA" w:rsidRPr="006D09CA" w:rsidRDefault="008E3EAA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6D09C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การประเมินสมรรถนะ </w:t>
                        </w:r>
                        <w:r w:rsidR="006D09C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(ร้อยละ </w:t>
                        </w:r>
                        <w:r w:rsidR="006D09CA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6D09C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0A0C79" w14:textId="77777777" w:rsidR="00D951E6" w:rsidRPr="00BC05AF" w:rsidRDefault="00D951E6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991"/>
        <w:gridCol w:w="1419"/>
        <w:gridCol w:w="2705"/>
        <w:gridCol w:w="1559"/>
        <w:gridCol w:w="1559"/>
        <w:gridCol w:w="1376"/>
        <w:gridCol w:w="1560"/>
      </w:tblGrid>
      <w:tr w:rsidR="00D951E6" w:rsidRPr="00BC05AF" w14:paraId="350696CC" w14:textId="77777777" w:rsidTr="006F49F7">
        <w:trPr>
          <w:trHeight w:val="720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4A83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4"/>
                <w:szCs w:val="34"/>
              </w:rPr>
            </w:pPr>
          </w:p>
          <w:p w14:paraId="53AF55C9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4"/>
                <w:szCs w:val="34"/>
              </w:rPr>
            </w:pPr>
          </w:p>
          <w:p w14:paraId="087AE3D4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27"/>
                <w:szCs w:val="27"/>
              </w:rPr>
            </w:pPr>
          </w:p>
          <w:p w14:paraId="6D82ED64" w14:textId="77777777" w:rsidR="00D951E6" w:rsidRPr="00BC05AF" w:rsidRDefault="00D951E6" w:rsidP="006F49F7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</w:t>
            </w:r>
          </w:p>
          <w:p w14:paraId="11C10805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29"/>
                <w:szCs w:val="29"/>
              </w:rPr>
            </w:pPr>
          </w:p>
          <w:p w14:paraId="355D5320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(A)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CC03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4"/>
                <w:szCs w:val="34"/>
              </w:rPr>
            </w:pPr>
          </w:p>
          <w:p w14:paraId="488183AE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29"/>
                <w:szCs w:val="29"/>
              </w:rPr>
            </w:pPr>
          </w:p>
          <w:p w14:paraId="2BA575F7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 </w:t>
            </w: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(ร้อยละ)</w:t>
            </w:r>
          </w:p>
          <w:p w14:paraId="05AB50B6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4"/>
                <w:szCs w:val="34"/>
              </w:rPr>
            </w:pPr>
          </w:p>
          <w:p w14:paraId="063F11BD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(B)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CA5A" w14:textId="77777777" w:rsidR="006D09CA" w:rsidRDefault="00D951E6" w:rsidP="006D09CA">
            <w:pPr>
              <w:pStyle w:val="TableParagraph"/>
              <w:kinsoku w:val="0"/>
              <w:overflowPunct w:val="0"/>
              <w:ind w:left="124" w:right="127" w:firstLine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 ที่คาดหวัง </w:t>
            </w: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ตามมาตรฐาน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กำหนด ตำแหน่ง</w:t>
            </w:r>
          </w:p>
          <w:p w14:paraId="354D9EA1" w14:textId="4704CAD1" w:rsidR="00D951E6" w:rsidRPr="00BC05AF" w:rsidRDefault="00D951E6" w:rsidP="006D09CA">
            <w:pPr>
              <w:pStyle w:val="TableParagraph"/>
              <w:kinsoku w:val="0"/>
              <w:overflowPunct w:val="0"/>
              <w:ind w:left="124" w:right="127" w:firstLine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(C)</w:t>
            </w:r>
          </w:p>
        </w:tc>
        <w:tc>
          <w:tcPr>
            <w:tcW w:w="5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6079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ระดับสมรรถนะที่ค้นพบ</w:t>
            </w:r>
          </w:p>
          <w:p w14:paraId="7E4107ED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line="340" w:lineRule="exact"/>
              <w:ind w:left="1315" w:right="1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เมื่อเทียบกับพจนานุกรมสมรรถนะ</w:t>
            </w:r>
          </w:p>
        </w:tc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069C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 ที่ได้ ตามตาราง </w:t>
            </w: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เปรียบเทียบ</w:t>
            </w:r>
          </w:p>
          <w:p w14:paraId="0A3C5DBA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sz w:val="48"/>
                <w:szCs w:val="48"/>
              </w:rPr>
            </w:pPr>
          </w:p>
          <w:p w14:paraId="48E44DE2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(G)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C278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0D80F6" w14:textId="77777777" w:rsidR="00D951E6" w:rsidRPr="00BC05AF" w:rsidRDefault="00D951E6" w:rsidP="006F49F7">
            <w:pPr>
              <w:pStyle w:val="TableParagraph"/>
              <w:kinsoku w:val="0"/>
              <w:overflowPunct w:val="0"/>
              <w:ind w:left="604" w:right="119" w:hanging="267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ผลคะแนน</w:t>
            </w:r>
          </w:p>
          <w:p w14:paraId="29193183" w14:textId="77777777" w:rsidR="00D951E6" w:rsidRPr="00BC05AF" w:rsidRDefault="00D951E6" w:rsidP="006F49F7">
            <w:pPr>
              <w:pStyle w:val="TableParagraph"/>
              <w:kinsoku w:val="0"/>
              <w:overflowPunct w:val="0"/>
              <w:ind w:left="604" w:right="119" w:hanging="2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ที่ได้</w:t>
            </w:r>
          </w:p>
          <w:p w14:paraId="468D47C1" w14:textId="77777777" w:rsidR="00D951E6" w:rsidRPr="00BC05AF" w:rsidRDefault="00D951E6" w:rsidP="006F49F7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(H) = </w:t>
            </w:r>
            <w:r w:rsidRPr="00BC05AF">
              <w:rPr>
                <w:rFonts w:ascii="TH SarabunPSK" w:hAnsi="TH SarabunPSK" w:cs="TH SarabunPSK"/>
                <w:sz w:val="32"/>
                <w:szCs w:val="32"/>
                <w:u w:val="thick"/>
              </w:rPr>
              <w:t>(B) x (G)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      5</w:t>
            </w:r>
          </w:p>
        </w:tc>
      </w:tr>
      <w:tr w:rsidR="00D951E6" w:rsidRPr="00BC05AF" w14:paraId="317C0024" w14:textId="77777777" w:rsidTr="006F49F7">
        <w:trPr>
          <w:trHeight w:val="720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E839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C3EC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202E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4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70B0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81"/>
              <w:ind w:left="120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B9AC" w14:textId="77777777" w:rsidR="00D951E6" w:rsidRPr="00BC05AF" w:rsidRDefault="00D951E6" w:rsidP="006F49F7">
            <w:pPr>
              <w:pStyle w:val="TableParagraph"/>
              <w:kinsoku w:val="0"/>
              <w:overflowPunct w:val="0"/>
              <w:ind w:left="159" w:right="1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ผลการประเมิน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ของผู้ประเมิน</w:t>
            </w:r>
          </w:p>
          <w:p w14:paraId="6E56DBFD" w14:textId="77777777" w:rsidR="00D951E6" w:rsidRPr="00BC05AF" w:rsidRDefault="00D951E6" w:rsidP="006F49F7">
            <w:pPr>
              <w:pStyle w:val="TableParagraph"/>
              <w:kinsoku w:val="0"/>
              <w:overflowPunct w:val="0"/>
              <w:ind w:left="455" w:right="45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ระดับ) (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F)</w:t>
            </w:r>
          </w:p>
        </w:tc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7751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2263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</w:tr>
      <w:tr w:rsidR="00D951E6" w:rsidRPr="00BC05AF" w14:paraId="341B6E33" w14:textId="77777777" w:rsidTr="006F49F7">
        <w:trPr>
          <w:trHeight w:val="1080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2630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F9B9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F277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AB48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"/>
              <w:ind w:left="515" w:right="51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หลักฐาน/ตัวบ่งชี้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ความสำเร็จ</w:t>
            </w:r>
          </w:p>
          <w:p w14:paraId="40E099C9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8971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ผลการประเมิน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(ระดับ)</w:t>
            </w:r>
          </w:p>
          <w:p w14:paraId="423D6A39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(E)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F30F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64F0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008A" w14:textId="77777777" w:rsidR="00D951E6" w:rsidRPr="00BC05AF" w:rsidRDefault="00D951E6" w:rsidP="006F49F7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8"/>
                <w:szCs w:val="8"/>
              </w:rPr>
            </w:pPr>
          </w:p>
        </w:tc>
      </w:tr>
      <w:tr w:rsidR="00D951E6" w:rsidRPr="00BC05AF" w14:paraId="0C63CDB8" w14:textId="77777777" w:rsidTr="000972AE">
        <w:trPr>
          <w:trHeight w:val="33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599F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69"/>
              <w:ind w:left="10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D9FE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A5B7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190D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CAB6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6A6E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CE49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9592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0DD5026E" w14:textId="77777777" w:rsidTr="005B6EC4">
        <w:trPr>
          <w:trHeight w:val="25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D0DA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การมุ่งผลสัมฤทธิ์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2033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18AB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57A7" w14:textId="404F3D33" w:rsidR="00D951E6" w:rsidRPr="000972AE" w:rsidRDefault="005B6EC4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ปรับปรุงวิธีการทำงาน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B23" w14:textId="602CE763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33C5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CF2E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DD8C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643A6007" w14:textId="77777777" w:rsidTr="006F49F7">
        <w:trPr>
          <w:trHeight w:val="37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DCC6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7537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9E4A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5886" w14:textId="0152E2FB" w:rsidR="00D951E6" w:rsidRPr="00BC05AF" w:rsidRDefault="006258DE" w:rsidP="006258D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การปฏิบัติงานด้วยความถูกต้องซื่อสัตย์สุจริต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C5C6" w14:textId="35B5ACDD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2681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FA15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BB97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762FDA2A" w14:textId="77777777" w:rsidTr="006F49F7">
        <w:trPr>
          <w:trHeight w:val="5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405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ความเข้าใจในองค์กรและระบบงาน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97BC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F1EC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B07E" w14:textId="041E1124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>กระบวนการทำงาน และมาตรฐานการทำงานของตนและของหน่วย</w:t>
            </w:r>
            <w:r w:rsidR="005B6EC4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AFBC" w14:textId="15B56358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9099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F422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78D1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4CE0CA74" w14:textId="77777777" w:rsidTr="006F49F7">
        <w:trPr>
          <w:trHeight w:val="5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8135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การบริการเป็นเลิศ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A327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BAED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F2EF" w14:textId="7E077BF9" w:rsidR="00D951E6" w:rsidRPr="00BC05AF" w:rsidRDefault="000972AE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ให้คำแนะนำแก่ผู้มาสอบถามด้วยความเต็มใจ</w:t>
            </w:r>
            <w:r w:rsidR="00D951E6" w:rsidRPr="00BC05A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96B0" w14:textId="6AB0DE43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ABF0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F367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6865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2729EA79" w14:textId="77777777" w:rsidTr="006F49F7">
        <w:trPr>
          <w:trHeight w:val="5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93DD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การทำงานเป็นทีม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6950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0EB6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1E47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>มี</w:t>
            </w:r>
            <w:proofErr w:type="spellStart"/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>ทัศน</w:t>
            </w:r>
            <w:proofErr w:type="spellEnd"/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>ที่ดีและให้ความช่วยเหลือกับเพื่อนร่วมงาน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728C" w14:textId="1E4BB27E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15C9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B150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21A7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7CB3DB65" w14:textId="77777777" w:rsidTr="006F49F7">
        <w:trPr>
          <w:trHeight w:val="298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DF87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ind w:left="10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00107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5238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FEAC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B52B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24A9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52C4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0E36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2D20FA7B" w14:textId="77777777" w:rsidTr="005B6EC4">
        <w:trPr>
          <w:trHeight w:val="302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B139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. การแก้ปัญหาและดำเนินการเชิงรุก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912E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5166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9F08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5AF">
              <w:rPr>
                <w:rFonts w:ascii="TH SarabunPSK" w:hAnsi="TH SarabunPSK" w:cs="TH SarabunPSK"/>
                <w:sz w:val="28"/>
                <w:szCs w:val="28"/>
                <w:cs/>
              </w:rPr>
              <w:t>แก้ไขปัญหา/วางแผนการทำงาน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BBD1" w14:textId="22F14555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0676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A5EC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2C66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4AF33371" w14:textId="77777777" w:rsidTr="000972AE">
        <w:trPr>
          <w:trHeight w:val="27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07B7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pacing w:val="-1"/>
                <w:w w:val="95"/>
                <w:sz w:val="32"/>
                <w:szCs w:val="32"/>
              </w:rPr>
              <w:t xml:space="preserve">2. </w:t>
            </w:r>
            <w:r w:rsidRPr="00BC05AF">
              <w:rPr>
                <w:rFonts w:ascii="TH SarabunPSK" w:hAnsi="TH SarabunPSK" w:cs="TH SarabunPSK"/>
                <w:spacing w:val="-1"/>
                <w:w w:val="95"/>
                <w:sz w:val="32"/>
                <w:szCs w:val="32"/>
                <w:cs/>
              </w:rPr>
              <w:t>การคิดวิเคราะห์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2D8CF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7B88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CD52" w14:textId="1E3F416E" w:rsidR="00D951E6" w:rsidRPr="00BC05AF" w:rsidRDefault="005B6EC4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การจัดทำแบบประเมินผลการปฏิบัติงาน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B67B" w14:textId="22748A2B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518B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1890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28B2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55264859" w14:textId="77777777" w:rsidTr="006F49F7">
        <w:trPr>
          <w:trHeight w:val="5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5CC6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ind w:right="16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pacing w:val="-1"/>
                <w:w w:val="95"/>
                <w:sz w:val="32"/>
                <w:szCs w:val="32"/>
                <w:cs/>
              </w:rPr>
              <w:t>3</w:t>
            </w:r>
            <w:r w:rsidRPr="00BC05AF">
              <w:rPr>
                <w:rFonts w:ascii="TH SarabunPSK" w:hAnsi="TH SarabunPSK" w:cs="TH SarabunPSK"/>
                <w:spacing w:val="-1"/>
                <w:w w:val="95"/>
                <w:sz w:val="32"/>
                <w:szCs w:val="32"/>
              </w:rPr>
              <w:t xml:space="preserve">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ความละเอียดรอบครอบและความถูกต้อง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1941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C03D" w14:textId="77777777" w:rsidR="00D951E6" w:rsidRPr="00BC05AF" w:rsidRDefault="00D951E6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8DAD" w14:textId="1F1A8442" w:rsidR="00D951E6" w:rsidRPr="00BC05AF" w:rsidRDefault="000972AE" w:rsidP="000972A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ตรวจทานความถูกต้องของงา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นอย่า</w:t>
            </w:r>
            <w:r w:rsidRPr="000972AE">
              <w:rPr>
                <w:rFonts w:ascii="TH SarabunPSK" w:hAnsi="TH SarabunPSK" w:cs="TH SarabunPSK"/>
                <w:sz w:val="28"/>
                <w:szCs w:val="28"/>
                <w:cs/>
              </w:rPr>
              <w:t>งละเอียดรอบคอบ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CB17" w14:textId="6BE56B96" w:rsidR="00D951E6" w:rsidRPr="00BC05AF" w:rsidRDefault="00AC2358" w:rsidP="006F49F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EF65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DED2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CBB2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951E6" w:rsidRPr="00BC05AF" w14:paraId="23FE36BB" w14:textId="77777777" w:rsidTr="006F49F7">
        <w:trPr>
          <w:trHeight w:val="5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729F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ind w:left="1617" w:right="161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1401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ind w:left="348" w:right="349"/>
              <w:jc w:val="center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30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8E046D3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09EC0A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AB0F7E1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22227B6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5A5B11" w14:textId="77777777" w:rsidR="00D951E6" w:rsidRPr="00BC05AF" w:rsidRDefault="00D951E6" w:rsidP="006F49F7">
            <w:pPr>
              <w:pStyle w:val="TableParagraph"/>
              <w:kinsoku w:val="0"/>
              <w:overflowPunct w:val="0"/>
              <w:spacing w:before="7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6EDF" w14:textId="77777777" w:rsidR="00D951E6" w:rsidRPr="00BC05AF" w:rsidRDefault="00D951E6" w:rsidP="006F49F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EC12F86" w14:textId="77777777" w:rsidR="00D951E6" w:rsidRPr="00BC05AF" w:rsidRDefault="00D951E6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</w:p>
    <w:p w14:paraId="2448E725" w14:textId="77777777" w:rsidR="00D951E6" w:rsidRPr="00BC05AF" w:rsidRDefault="00D951E6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</w:p>
    <w:p w14:paraId="45B29B18" w14:textId="29A8B1FE" w:rsidR="006718F0" w:rsidRPr="005B6EC4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</w:rPr>
      </w:pPr>
      <w:r w:rsidRPr="005B6EC4">
        <w:rPr>
          <w:rFonts w:ascii="TH SarabunPSK" w:hAnsi="TH SarabunPSK" w:cs="TH SarabunPSK"/>
        </w:rPr>
        <w:t>5</w:t>
      </w:r>
    </w:p>
    <w:p w14:paraId="6FF4B890" w14:textId="77777777" w:rsidR="006718F0" w:rsidRPr="00BC05AF" w:rsidRDefault="002B61D9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37FDCA68" wp14:editId="1E4AD60B">
                <wp:extent cx="7702550" cy="482600"/>
                <wp:effectExtent l="0" t="0" r="3175" b="3175"/>
                <wp:docPr id="2316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2317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843A0E" w14:textId="77777777" w:rsidR="008E3EAA" w:rsidRPr="00FE09EC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E09E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2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">
                <v:shape id="Freeform 44" o:spid="_x0000_s1033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YqxMQA&#10;AADdAAAADwAAAGRycy9kb3ducmV2LnhtbESP0YrCMBRE34X9h3AX9k1TFVSqUdyVRX0Q2bofcEmu&#10;bbG5KU2s9e+NIPg4zMwZZrHqbCVaanzpWMFwkIAg1s6UnCv4P/32ZyB8QDZYOSYFd/KwWn70Fpga&#10;d+M/arOQiwhhn6KCIoQ6ldLrgiz6gauJo3d2jcUQZZNL0+Atwm0lR0kykRZLjgsF1vRTkL5kV6vg&#10;1G5cfv+uDnveTjI3G/NR661SX5/deg4iUBfe4Vd7ZxSMxsMpPN/E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WKsTEAAAA3QAAAA8AAAAAAAAAAAAAAAAAmAIAAGRycy9k&#10;b3ducmV2LnhtbFBLBQYAAAAABAAEAPUAAACJAwAAAAA=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4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nDsQA&#10;AADdAAAADwAAAGRycy9kb3ducmV2LnhtbERPz2vCMBS+C/4P4Qm7aaoD0dpYythgMBir3WHHZ/Pa&#10;BpuXrsm0+++Xw8Djx/c7yyfbiyuN3jhWsF4lIIhrpw23Cj6rl+UOhA/IGnvHpOCXPOTH+SzDVLsb&#10;l3Q9hVbEEPYpKuhCGFIpfd2RRb9yA3HkGjdaDBGOrdQj3mK47eUmSbbSouHY0OFATx3Vl9OPVVB8&#10;cflsvt/PH2VTmqraJ/y2vSj1sJiKA4hAU7iL/92vWsHmcR3nxjfxCcjj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45w7EAAAA3QAAAA8AAAAAAAAAAAAAAAAAmAIAAGRycy9k&#10;b3ducmV2LnhtbFBLBQYAAAAABAAEAPUAAACJAwAAAAA=&#10;" filled="f" stroked="f">
                  <v:textbox inset="0,0,0,0">
                    <w:txbxContent>
                      <w:p w14:paraId="0C843A0E" w14:textId="77777777" w:rsidR="008E3EAA" w:rsidRPr="00FE09EC" w:rsidRDefault="008E3EAA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E09EC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596C25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6E49E2CD" w14:textId="4FF56835" w:rsidR="006718F0" w:rsidRPr="00BC05AF" w:rsidRDefault="00365452" w:rsidP="00365452">
      <w:pPr>
        <w:pStyle w:val="a3"/>
        <w:tabs>
          <w:tab w:val="left" w:pos="1134"/>
        </w:tabs>
        <w:kinsoku w:val="0"/>
        <w:overflowPunct w:val="0"/>
        <w:spacing w:before="90"/>
        <w:ind w:right="131"/>
        <w:jc w:val="thaiDistribute"/>
        <w:rPr>
          <w:rFonts w:ascii="TH SarabunPSK" w:hAnsi="TH SarabunPSK" w:cs="TH SarabunPSK"/>
          <w:w w:val="99"/>
          <w:u w:val="dotted"/>
          <w:cs/>
        </w:rPr>
      </w:pPr>
      <w:r w:rsidRPr="00BC05AF">
        <w:rPr>
          <w:rFonts w:ascii="TH SarabunPSK" w:hAnsi="TH SarabunPSK" w:cs="TH SarabunPSK"/>
          <w:spacing w:val="7"/>
          <w:w w:val="99"/>
        </w:rPr>
        <w:tab/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ข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้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อ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ต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ล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งก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ารปร</w:t>
      </w:r>
      <w:r w:rsidR="006718F0" w:rsidRPr="00BC05AF">
        <w:rPr>
          <w:rFonts w:ascii="TH SarabunPSK" w:hAnsi="TH SarabunPSK" w:cs="TH SarabunPSK"/>
          <w:spacing w:val="6"/>
          <w:w w:val="99"/>
          <w:cs/>
        </w:rPr>
        <w:t>ะ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เ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ม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ิน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ผล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ารป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ฏ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ิบัติ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ง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า</w:t>
      </w:r>
      <w:r w:rsidR="006718F0" w:rsidRPr="00BC05AF">
        <w:rPr>
          <w:rFonts w:ascii="TH SarabunPSK" w:hAnsi="TH SarabunPSK" w:cs="TH SarabunPSK"/>
          <w:spacing w:val="18"/>
          <w:w w:val="99"/>
          <w:cs/>
        </w:rPr>
        <w:t>น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ฉ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บับน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ี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้จัด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ท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ำ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ข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ึ้</w:t>
      </w:r>
      <w:r w:rsidR="006718F0" w:rsidRPr="00BC05AF">
        <w:rPr>
          <w:rFonts w:ascii="TH SarabunPSK" w:hAnsi="TH SarabunPSK" w:cs="TH SarabunPSK"/>
          <w:w w:val="99"/>
          <w:cs/>
        </w:rPr>
        <w:t>น</w:t>
      </w:r>
      <w:r w:rsidR="006718F0" w:rsidRPr="00BC05AF">
        <w:rPr>
          <w:rFonts w:ascii="TH SarabunPSK" w:hAnsi="TH SarabunPSK" w:cs="TH SarabunPSK"/>
          <w:cs/>
        </w:rPr>
        <w:t xml:space="preserve"> </w:t>
      </w:r>
      <w:r w:rsidR="006718F0" w:rsidRPr="00BC05AF">
        <w:rPr>
          <w:rFonts w:ascii="TH SarabunPSK" w:hAnsi="TH SarabunPSK" w:cs="TH SarabunPSK"/>
          <w:spacing w:val="-33"/>
          <w:cs/>
        </w:rPr>
        <w:t xml:space="preserve"> 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ร</w:t>
      </w:r>
      <w:r w:rsidR="006718F0" w:rsidRPr="00BC05AF">
        <w:rPr>
          <w:rFonts w:ascii="TH SarabunPSK" w:hAnsi="TH SarabunPSK" w:cs="TH SarabunPSK"/>
          <w:spacing w:val="6"/>
          <w:w w:val="99"/>
          <w:cs/>
        </w:rPr>
        <w:t>ะ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ห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ว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่า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งช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ื่อ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-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นา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ม</w:t>
      </w:r>
      <w:r w:rsidR="006718F0" w:rsidRPr="00BC05AF">
        <w:rPr>
          <w:rFonts w:ascii="TH SarabunPSK" w:hAnsi="TH SarabunPSK" w:cs="TH SarabunPSK"/>
          <w:spacing w:val="10"/>
          <w:w w:val="99"/>
          <w:cs/>
        </w:rPr>
        <w:t>ส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ุ</w:t>
      </w:r>
      <w:r w:rsidR="006718F0" w:rsidRPr="00BC05AF">
        <w:rPr>
          <w:rFonts w:ascii="TH SarabunPSK" w:hAnsi="TH SarabunPSK" w:cs="TH SarabunPSK"/>
          <w:w w:val="99"/>
          <w:cs/>
        </w:rPr>
        <w:t>ล</w:t>
      </w:r>
      <w:r w:rsidR="006718F0" w:rsidRPr="00BC05AF">
        <w:rPr>
          <w:rFonts w:ascii="TH SarabunPSK" w:hAnsi="TH SarabunPSK" w:cs="TH SarabunPSK"/>
          <w:spacing w:val="26"/>
          <w:cs/>
        </w:rPr>
        <w:t xml:space="preserve"> </w:t>
      </w:r>
      <w:r w:rsidR="00CB5939" w:rsidRPr="00BC05AF">
        <w:rPr>
          <w:rFonts w:ascii="TH SarabunPSK" w:hAnsi="TH SarabunPSK" w:cs="TH SarabunPSK"/>
          <w:spacing w:val="10"/>
          <w:w w:val="99"/>
          <w:u w:val="dotted"/>
          <w:cs/>
        </w:rPr>
        <w:t xml:space="preserve">นางประทุมทิพย์   </w:t>
      </w:r>
      <w:proofErr w:type="spellStart"/>
      <w:r w:rsidR="00CB5939" w:rsidRPr="00BC05AF">
        <w:rPr>
          <w:rFonts w:ascii="TH SarabunPSK" w:hAnsi="TH SarabunPSK" w:cs="TH SarabunPSK"/>
          <w:spacing w:val="10"/>
          <w:w w:val="99"/>
          <w:u w:val="dotted"/>
          <w:cs/>
        </w:rPr>
        <w:t>วรรณศิ</w:t>
      </w:r>
      <w:proofErr w:type="spellEnd"/>
      <w:r w:rsidR="00CB5939" w:rsidRPr="00BC05AF">
        <w:rPr>
          <w:rFonts w:ascii="TH SarabunPSK" w:hAnsi="TH SarabunPSK" w:cs="TH SarabunPSK"/>
          <w:spacing w:val="10"/>
          <w:w w:val="99"/>
          <w:u w:val="dotted"/>
          <w:cs/>
        </w:rPr>
        <w:t xml:space="preserve">ริสกุล </w:t>
      </w:r>
      <w:r w:rsidRPr="00BC05AF">
        <w:rPr>
          <w:rFonts w:ascii="TH SarabunPSK" w:hAnsi="TH SarabunPSK" w:cs="TH SarabunPSK"/>
          <w:spacing w:val="8"/>
          <w:w w:val="99"/>
          <w:cs/>
        </w:rPr>
        <w:t xml:space="preserve"> 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ตำ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แ</w:t>
      </w:r>
      <w:r w:rsidR="006718F0" w:rsidRPr="00BC05AF">
        <w:rPr>
          <w:rFonts w:ascii="TH SarabunPSK" w:hAnsi="TH SarabunPSK" w:cs="TH SarabunPSK"/>
          <w:spacing w:val="8"/>
          <w:w w:val="99"/>
          <w:cs/>
        </w:rPr>
        <w:t>หน่</w:t>
      </w:r>
      <w:r w:rsidR="006718F0" w:rsidRPr="00BC05AF">
        <w:rPr>
          <w:rFonts w:ascii="TH SarabunPSK" w:hAnsi="TH SarabunPSK" w:cs="TH SarabunPSK"/>
          <w:spacing w:val="7"/>
          <w:w w:val="99"/>
          <w:cs/>
        </w:rPr>
        <w:t>ง</w:t>
      </w:r>
      <w:r w:rsidR="00CB5939" w:rsidRPr="00BC05AF">
        <w:rPr>
          <w:rFonts w:ascii="TH SarabunPSK" w:hAnsi="TH SarabunPSK" w:cs="TH SarabunPSK"/>
          <w:spacing w:val="10"/>
          <w:w w:val="99"/>
          <w:u w:val="dotted"/>
        </w:rPr>
        <w:t xml:space="preserve"> </w:t>
      </w:r>
      <w:r w:rsidR="00CB5939" w:rsidRPr="00BC05AF">
        <w:rPr>
          <w:rFonts w:ascii="TH SarabunPSK" w:hAnsi="TH SarabunPSK" w:cs="TH SarabunPSK"/>
          <w:spacing w:val="10"/>
          <w:w w:val="99"/>
          <w:u w:val="dotted"/>
          <w:cs/>
        </w:rPr>
        <w:t xml:space="preserve">นักทรัพยากรบุคคลชำนาญการ      </w:t>
      </w:r>
    </w:p>
    <w:p w14:paraId="35F92DD7" w14:textId="776D2732" w:rsidR="006718F0" w:rsidRPr="00BC05AF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 xml:space="preserve">ซึ่งต่อไปนี้จะเรียกว่า ผู้รับการประเมิน กับชื่อ-นามสกุล </w:t>
      </w:r>
      <w:r w:rsidR="005B6EC4">
        <w:rPr>
          <w:rFonts w:ascii="TH SarabunPSK" w:hAnsi="TH SarabunPSK" w:cs="TH SarabunPSK"/>
          <w:spacing w:val="10"/>
          <w:w w:val="99"/>
          <w:u w:val="dotted"/>
          <w:cs/>
        </w:rPr>
        <w:t>นา</w:t>
      </w:r>
      <w:r w:rsidR="005B6EC4">
        <w:rPr>
          <w:rFonts w:ascii="TH SarabunPSK" w:hAnsi="TH SarabunPSK" w:cs="TH SarabunPSK" w:hint="cs"/>
          <w:spacing w:val="10"/>
          <w:w w:val="99"/>
          <w:u w:val="dotted"/>
          <w:cs/>
        </w:rPr>
        <w:t>ยเกียรติศักดิ์    ตั้ง</w:t>
      </w:r>
      <w:proofErr w:type="spellStart"/>
      <w:r w:rsidR="005B6EC4">
        <w:rPr>
          <w:rFonts w:ascii="TH SarabunPSK" w:hAnsi="TH SarabunPSK" w:cs="TH SarabunPSK" w:hint="cs"/>
          <w:spacing w:val="10"/>
          <w:w w:val="99"/>
          <w:u w:val="dotted"/>
          <w:cs/>
        </w:rPr>
        <w:t>พงษ์</w:t>
      </w:r>
      <w:proofErr w:type="spellEnd"/>
      <w:r w:rsidR="00CB5939" w:rsidRPr="00BC05AF">
        <w:rPr>
          <w:rFonts w:ascii="TH SarabunPSK" w:hAnsi="TH SarabunPSK" w:cs="TH SarabunPSK"/>
          <w:spacing w:val="10"/>
          <w:w w:val="99"/>
          <w:u w:val="dotted"/>
          <w:cs/>
        </w:rPr>
        <w:t xml:space="preserve">    </w:t>
      </w:r>
      <w:r w:rsidRPr="00BC05AF">
        <w:rPr>
          <w:rFonts w:ascii="TH SarabunPSK" w:hAnsi="TH SarabunPSK" w:cs="TH SarabunPSK"/>
          <w:cs/>
        </w:rPr>
        <w:t>ตำแหน่ง</w:t>
      </w:r>
      <w:r w:rsidR="00CB5939" w:rsidRPr="00BC05AF">
        <w:rPr>
          <w:rFonts w:ascii="TH SarabunPSK" w:hAnsi="TH SarabunPSK" w:cs="TH SarabunPSK"/>
          <w:u w:val="dotted"/>
        </w:rPr>
        <w:t xml:space="preserve">  </w:t>
      </w:r>
      <w:r w:rsidR="00CB5939" w:rsidRPr="00BC05AF">
        <w:rPr>
          <w:rFonts w:ascii="TH SarabunPSK" w:hAnsi="TH SarabunPSK" w:cs="TH SarabunPSK"/>
          <w:u w:val="dotted"/>
          <w:cs/>
        </w:rPr>
        <w:t xml:space="preserve"> หัวหน้าสำนักปลัด </w:t>
      </w:r>
      <w:proofErr w:type="spellStart"/>
      <w:r w:rsidR="00CB5939" w:rsidRPr="00BC05AF">
        <w:rPr>
          <w:rFonts w:ascii="TH SarabunPSK" w:hAnsi="TH SarabunPSK" w:cs="TH SarabunPSK"/>
          <w:u w:val="dotted"/>
          <w:cs/>
        </w:rPr>
        <w:t>อบต</w:t>
      </w:r>
      <w:proofErr w:type="spellEnd"/>
      <w:r w:rsidR="00CB5939" w:rsidRPr="00BC05AF">
        <w:rPr>
          <w:rFonts w:ascii="TH SarabunPSK" w:hAnsi="TH SarabunPSK" w:cs="TH SarabunPSK"/>
          <w:u w:val="dotted"/>
          <w:cs/>
        </w:rPr>
        <w:t xml:space="preserve">.            </w:t>
      </w:r>
      <w:r w:rsidRPr="00BC05AF">
        <w:rPr>
          <w:rFonts w:ascii="TH SarabunPSK" w:hAnsi="TH SarabunPSK" w:cs="TH SarabunPSK"/>
          <w:cs/>
        </w:rPr>
        <w:t>ซึ่งต่อไปนี้จะเรียกว่า ผู้ประเมิน</w:t>
      </w:r>
      <w:r w:rsidR="00365452" w:rsidRPr="00BC05AF">
        <w:rPr>
          <w:rFonts w:ascii="TH SarabunPSK" w:hAnsi="TH SarabunPSK" w:cs="TH SarabunPSK"/>
        </w:rPr>
        <w:t xml:space="preserve"> </w:t>
      </w:r>
      <w:r w:rsidRPr="00BC05AF">
        <w:rPr>
          <w:rFonts w:ascii="TH SarabunPSK" w:hAnsi="TH SarabunPSK" w:cs="TH SarabunPSK"/>
          <w:spacing w:val="-8"/>
          <w:cs/>
        </w:rPr>
        <w:t xml:space="preserve">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Pr="00BC05AF">
        <w:rPr>
          <w:rFonts w:ascii="TH SarabunPSK" w:hAnsi="TH SarabunPSK" w:cs="TH SarabunPSK"/>
          <w:w w:val="99"/>
          <w:cs/>
        </w:rPr>
        <w:t xml:space="preserve"> </w:t>
      </w:r>
      <w:r w:rsidRPr="00BC05AF">
        <w:rPr>
          <w:rFonts w:ascii="TH SarabunPSK" w:hAnsi="TH SarabunPSK" w:cs="TH SarabunPSK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Pr="00BC05AF">
        <w:rPr>
          <w:rFonts w:ascii="TH SarabunPSK" w:hAnsi="TH SarabunPSK" w:cs="TH SarabunPSK"/>
          <w:cs/>
        </w:rPr>
        <w:t>ครั้ง</w:t>
      </w:r>
      <w:r w:rsidRPr="00BC05AF">
        <w:rPr>
          <w:rFonts w:ascii="TH SarabunPSK" w:hAnsi="TH SarabunPSK" w:cs="TH SarabunPSK"/>
          <w:u w:val="dotted"/>
          <w:cs/>
        </w:rPr>
        <w:t xml:space="preserve">ที่ </w:t>
      </w:r>
      <w:r w:rsidR="00CB5939" w:rsidRPr="00BC05AF">
        <w:rPr>
          <w:rFonts w:ascii="TH SarabunPSK" w:hAnsi="TH SarabunPSK" w:cs="TH SarabunPSK"/>
          <w:u w:val="dotted"/>
          <w:cs/>
        </w:rPr>
        <w:t xml:space="preserve">2   </w:t>
      </w:r>
      <w:r w:rsidRPr="00BC05AF">
        <w:rPr>
          <w:rFonts w:ascii="TH SarabunPSK" w:hAnsi="TH SarabunPSK" w:cs="TH SarabunPSK"/>
          <w:cs/>
        </w:rPr>
        <w:t xml:space="preserve"> ประจำปีงบประมาณ พ.ศ. </w:t>
      </w:r>
      <w:r w:rsidR="00CB5939" w:rsidRPr="00BC05AF">
        <w:rPr>
          <w:rFonts w:ascii="TH SarabunPSK" w:hAnsi="TH SarabunPSK" w:cs="TH SarabunPSK"/>
          <w:u w:val="dotted"/>
          <w:cs/>
        </w:rPr>
        <w:t xml:space="preserve"> 256</w:t>
      </w:r>
      <w:r w:rsidR="005B6EC4">
        <w:rPr>
          <w:rFonts w:ascii="TH SarabunPSK" w:hAnsi="TH SarabunPSK" w:cs="TH SarabunPSK" w:hint="cs"/>
          <w:u w:val="dotted"/>
          <w:cs/>
        </w:rPr>
        <w:t>5</w:t>
      </w:r>
      <w:r w:rsidR="00CB5939" w:rsidRPr="00BC05AF">
        <w:rPr>
          <w:rFonts w:ascii="TH SarabunPSK" w:hAnsi="TH SarabunPSK" w:cs="TH SarabunPSK"/>
          <w:u w:val="dotted"/>
          <w:cs/>
        </w:rPr>
        <w:t xml:space="preserve"> </w:t>
      </w:r>
      <w:r w:rsidRPr="00BC05AF">
        <w:rPr>
          <w:rFonts w:ascii="TH SarabunPSK" w:hAnsi="TH SarabunPSK" w:cs="TH SarabunPSK"/>
          <w:cs/>
        </w:rPr>
        <w:t xml:space="preserve"> โดยผู้รับการประเมินขอให้ข้อตกลงว่า จะมุ่งมั่นปฏิบัติงานให้เกิดผลงานที่ดีตามเป้าหมาย</w:t>
      </w:r>
      <w:r w:rsidRPr="00BC05AF">
        <w:rPr>
          <w:rFonts w:ascii="TH SarabunPSK" w:hAnsi="TH SarabunPSK" w:cs="TH SarabunPSK"/>
          <w:w w:val="99"/>
          <w:cs/>
        </w:rPr>
        <w:t xml:space="preserve"> </w:t>
      </w:r>
      <w:r w:rsidRPr="00BC05AF">
        <w:rPr>
          <w:rFonts w:ascii="TH SarabunPSK" w:hAnsi="TH SarabunPSK" w:cs="TH SarabunPSK"/>
          <w:cs/>
        </w:rPr>
        <w:t>และเกิดประโยชน์แก่ประชาช</w:t>
      </w:r>
      <w:r w:rsidR="00365452" w:rsidRPr="00BC05AF">
        <w:rPr>
          <w:rFonts w:ascii="TH SarabunPSK" w:hAnsi="TH SarabunPSK" w:cs="TH SarabunPSK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Pr="00BC05AF">
        <w:rPr>
          <w:rFonts w:ascii="TH SarabunPSK" w:hAnsi="TH SarabunPSK" w:cs="TH SarabunPSK"/>
          <w:cs/>
        </w:rPr>
        <w:t>คำปรึกษาในการปฏิบัติงานแก่ผู้รับการประเมิน และจะประเมินผล</w:t>
      </w:r>
      <w:r w:rsidR="00365452" w:rsidRPr="00BC05AF">
        <w:rPr>
          <w:rFonts w:ascii="TH SarabunPSK" w:hAnsi="TH SarabunPSK" w:cs="TH SarabunPSK"/>
        </w:rPr>
        <w:t xml:space="preserve">   </w:t>
      </w:r>
      <w:r w:rsidRPr="00BC05AF">
        <w:rPr>
          <w:rFonts w:ascii="TH SarabunPSK" w:hAnsi="TH SarabunPSK" w:cs="TH SarabunPSK"/>
          <w:cs/>
        </w:rPr>
        <w:t>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1591B07A" w14:textId="77777777" w:rsidR="006718F0" w:rsidRPr="00BC05AF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39"/>
          <w:szCs w:val="39"/>
        </w:rPr>
      </w:pPr>
    </w:p>
    <w:p w14:paraId="112BEEDF" w14:textId="77777777" w:rsidR="006718F0" w:rsidRPr="00BC05AF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ลงชื่อ.....................................................(ผู้รับการประเมิน)</w:t>
      </w:r>
      <w:r w:rsidRPr="00BC05AF">
        <w:rPr>
          <w:rFonts w:ascii="TH SarabunPSK" w:hAnsi="TH SarabunPSK" w:cs="TH SarabunPSK"/>
          <w:cs/>
        </w:rPr>
        <w:tab/>
        <w:t>ลงชื่อ........................................................(ผู้ประเมิน)</w:t>
      </w:r>
    </w:p>
    <w:p w14:paraId="5D779D7A" w14:textId="3BFFF8D6" w:rsidR="006718F0" w:rsidRPr="00BC05AF" w:rsidRDefault="006718F0">
      <w:pPr>
        <w:pStyle w:val="a3"/>
        <w:tabs>
          <w:tab w:val="left" w:pos="6480"/>
        </w:tabs>
        <w:kinsoku w:val="0"/>
        <w:overflowPunct w:val="0"/>
        <w:spacing w:before="58"/>
        <w:ind w:right="642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>(</w:t>
      </w:r>
      <w:r w:rsidR="00CB5939" w:rsidRPr="00BC05AF">
        <w:rPr>
          <w:rFonts w:ascii="TH SarabunPSK" w:hAnsi="TH SarabunPSK" w:cs="TH SarabunPSK"/>
          <w:cs/>
        </w:rPr>
        <w:t xml:space="preserve">นางประทุมทิพย์   </w:t>
      </w:r>
      <w:proofErr w:type="spellStart"/>
      <w:r w:rsidR="00CB5939" w:rsidRPr="00BC05AF">
        <w:rPr>
          <w:rFonts w:ascii="TH SarabunPSK" w:hAnsi="TH SarabunPSK" w:cs="TH SarabunPSK"/>
          <w:cs/>
        </w:rPr>
        <w:t>วรรณศิ</w:t>
      </w:r>
      <w:proofErr w:type="spellEnd"/>
      <w:r w:rsidR="00CB5939" w:rsidRPr="00BC05AF">
        <w:rPr>
          <w:rFonts w:ascii="TH SarabunPSK" w:hAnsi="TH SarabunPSK" w:cs="TH SarabunPSK"/>
          <w:cs/>
        </w:rPr>
        <w:t>ริสกุล</w:t>
      </w:r>
      <w:r w:rsidRPr="00BC05AF">
        <w:rPr>
          <w:rFonts w:ascii="TH SarabunPSK" w:hAnsi="TH SarabunPSK" w:cs="TH SarabunPSK"/>
        </w:rPr>
        <w:t>)</w:t>
      </w:r>
      <w:r w:rsidRPr="00BC05AF">
        <w:rPr>
          <w:rFonts w:ascii="TH SarabunPSK" w:hAnsi="TH SarabunPSK" w:cs="TH SarabunPSK"/>
        </w:rPr>
        <w:tab/>
      </w:r>
      <w:proofErr w:type="gramStart"/>
      <w:r w:rsidRPr="00BC05AF">
        <w:rPr>
          <w:rFonts w:ascii="TH SarabunPSK" w:hAnsi="TH SarabunPSK" w:cs="TH SarabunPSK"/>
        </w:rPr>
        <w:t>(</w:t>
      </w:r>
      <w:r w:rsidR="00CB5939" w:rsidRPr="00BC05AF">
        <w:rPr>
          <w:rFonts w:ascii="TH SarabunPSK" w:hAnsi="TH SarabunPSK" w:cs="TH SarabunPSK"/>
        </w:rPr>
        <w:t xml:space="preserve"> </w:t>
      </w:r>
      <w:r w:rsidR="005B6EC4">
        <w:rPr>
          <w:rFonts w:ascii="TH SarabunPSK" w:hAnsi="TH SarabunPSK" w:cs="TH SarabunPSK" w:hint="cs"/>
          <w:cs/>
        </w:rPr>
        <w:t>นายเกียรติศักดิ์</w:t>
      </w:r>
      <w:proofErr w:type="gramEnd"/>
      <w:r w:rsidR="005B6EC4">
        <w:rPr>
          <w:rFonts w:ascii="TH SarabunPSK" w:hAnsi="TH SarabunPSK" w:cs="TH SarabunPSK" w:hint="cs"/>
          <w:cs/>
        </w:rPr>
        <w:t xml:space="preserve">    ตั้ง</w:t>
      </w:r>
      <w:proofErr w:type="spellStart"/>
      <w:r w:rsidR="005B6EC4">
        <w:rPr>
          <w:rFonts w:ascii="TH SarabunPSK" w:hAnsi="TH SarabunPSK" w:cs="TH SarabunPSK" w:hint="cs"/>
          <w:cs/>
        </w:rPr>
        <w:t>พงษ์</w:t>
      </w:r>
      <w:proofErr w:type="spellEnd"/>
      <w:r w:rsidR="00CB5939" w:rsidRPr="00BC05AF">
        <w:rPr>
          <w:rFonts w:ascii="TH SarabunPSK" w:hAnsi="TH SarabunPSK" w:cs="TH SarabunPSK"/>
          <w:cs/>
        </w:rPr>
        <w:t xml:space="preserve"> </w:t>
      </w:r>
      <w:r w:rsidRPr="00BC05AF">
        <w:rPr>
          <w:rFonts w:ascii="TH SarabunPSK" w:hAnsi="TH SarabunPSK" w:cs="TH SarabunPSK"/>
        </w:rPr>
        <w:t>)</w:t>
      </w:r>
    </w:p>
    <w:p w14:paraId="50E14190" w14:textId="78A29909" w:rsidR="006718F0" w:rsidRPr="00BC05AF" w:rsidRDefault="00CB5939">
      <w:pPr>
        <w:pStyle w:val="a3"/>
        <w:tabs>
          <w:tab w:val="left" w:pos="6646"/>
        </w:tabs>
        <w:kinsoku w:val="0"/>
        <w:overflowPunct w:val="0"/>
        <w:spacing w:before="58"/>
        <w:ind w:right="1258"/>
        <w:jc w:val="center"/>
        <w:rPr>
          <w:rFonts w:ascii="TH SarabunPSK" w:hAnsi="TH SarabunPSK" w:cs="TH SarabunPSK"/>
          <w:cs/>
        </w:rPr>
      </w:pPr>
      <w:r w:rsidRPr="00BC05AF">
        <w:rPr>
          <w:rFonts w:ascii="TH SarabunPSK" w:hAnsi="TH SarabunPSK" w:cs="TH SarabunPSK"/>
          <w:cs/>
        </w:rPr>
        <w:t xml:space="preserve">     </w:t>
      </w:r>
      <w:r w:rsidR="006718F0" w:rsidRPr="00BC05AF">
        <w:rPr>
          <w:rFonts w:ascii="TH SarabunPSK" w:hAnsi="TH SarabunPSK" w:cs="TH SarabunPSK"/>
          <w:cs/>
        </w:rPr>
        <w:t>ตำแหน่ง</w:t>
      </w:r>
      <w:r w:rsidRPr="00BC05AF">
        <w:rPr>
          <w:rFonts w:ascii="TH SarabunPSK" w:hAnsi="TH SarabunPSK" w:cs="TH SarabunPSK"/>
          <w:cs/>
        </w:rPr>
        <w:t xml:space="preserve"> นักทรัพยากรบุคคลชำนาญการ</w:t>
      </w:r>
      <w:r w:rsidR="006718F0" w:rsidRPr="00BC05AF">
        <w:rPr>
          <w:rFonts w:ascii="TH SarabunPSK" w:hAnsi="TH SarabunPSK" w:cs="TH SarabunPSK"/>
          <w:cs/>
        </w:rPr>
        <w:tab/>
      </w:r>
      <w:r w:rsidRPr="00BC05AF">
        <w:rPr>
          <w:rFonts w:ascii="TH SarabunPSK" w:hAnsi="TH SarabunPSK" w:cs="TH SarabunPSK"/>
          <w:cs/>
        </w:rPr>
        <w:t xml:space="preserve">   </w:t>
      </w:r>
      <w:r w:rsidR="006718F0" w:rsidRPr="00BC05AF">
        <w:rPr>
          <w:rFonts w:ascii="TH SarabunPSK" w:hAnsi="TH SarabunPSK" w:cs="TH SarabunPSK"/>
          <w:cs/>
        </w:rPr>
        <w:t>ตำแหน่ง</w:t>
      </w:r>
      <w:r w:rsidRPr="00BC05AF">
        <w:rPr>
          <w:rFonts w:ascii="TH SarabunPSK" w:hAnsi="TH SarabunPSK" w:cs="TH SarabunPSK"/>
          <w:cs/>
        </w:rPr>
        <w:t xml:space="preserve"> หัวหน้าสำนักปลัด </w:t>
      </w:r>
      <w:proofErr w:type="spellStart"/>
      <w:r w:rsidRPr="00BC05AF">
        <w:rPr>
          <w:rFonts w:ascii="TH SarabunPSK" w:hAnsi="TH SarabunPSK" w:cs="TH SarabunPSK"/>
          <w:cs/>
        </w:rPr>
        <w:t>อบต</w:t>
      </w:r>
      <w:proofErr w:type="spellEnd"/>
      <w:r w:rsidRPr="00BC05AF">
        <w:rPr>
          <w:rFonts w:ascii="TH SarabunPSK" w:hAnsi="TH SarabunPSK" w:cs="TH SarabunPSK"/>
          <w:cs/>
        </w:rPr>
        <w:t>.</w:t>
      </w:r>
      <w:r w:rsidR="005B6EC4">
        <w:rPr>
          <w:rFonts w:ascii="TH SarabunPSK" w:hAnsi="TH SarabunPSK" w:cs="TH SarabunPSK" w:hint="cs"/>
          <w:cs/>
        </w:rPr>
        <w:t>ถ้ำวัวแดง</w:t>
      </w:r>
    </w:p>
    <w:p w14:paraId="6C9D0EE5" w14:textId="2B66DA05" w:rsidR="006718F0" w:rsidRPr="00BC05AF" w:rsidRDefault="006718F0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วันที่</w:t>
      </w:r>
      <w:r w:rsidR="00CB5939" w:rsidRPr="00BC05AF">
        <w:rPr>
          <w:rFonts w:ascii="TH SarabunPSK" w:hAnsi="TH SarabunPSK" w:cs="TH SarabunPSK"/>
          <w:cs/>
        </w:rPr>
        <w:t xml:space="preserve"> </w:t>
      </w:r>
      <w:r w:rsidR="005B6EC4">
        <w:rPr>
          <w:rFonts w:ascii="TH SarabunPSK" w:hAnsi="TH SarabunPSK" w:cs="TH SarabunPSK" w:hint="cs"/>
          <w:cs/>
        </w:rPr>
        <w:t xml:space="preserve"> 9 </w:t>
      </w:r>
      <w:r w:rsidR="00CB5939" w:rsidRPr="00BC05AF">
        <w:rPr>
          <w:rFonts w:ascii="TH SarabunPSK" w:hAnsi="TH SarabunPSK" w:cs="TH SarabunPSK"/>
          <w:cs/>
        </w:rPr>
        <w:t xml:space="preserve"> </w:t>
      </w:r>
      <w:r w:rsidR="005B6EC4">
        <w:rPr>
          <w:rFonts w:ascii="TH SarabunPSK" w:hAnsi="TH SarabunPSK" w:cs="TH SarabunPSK" w:hint="cs"/>
          <w:cs/>
        </w:rPr>
        <w:t>มิถุนายน</w:t>
      </w:r>
      <w:r w:rsidR="00CB5939" w:rsidRPr="00BC05AF">
        <w:rPr>
          <w:rFonts w:ascii="TH SarabunPSK" w:hAnsi="TH SarabunPSK" w:cs="TH SarabunPSK"/>
          <w:cs/>
        </w:rPr>
        <w:t xml:space="preserve"> 256</w:t>
      </w:r>
      <w:r w:rsidR="005B6EC4">
        <w:rPr>
          <w:rFonts w:ascii="TH SarabunPSK" w:hAnsi="TH SarabunPSK" w:cs="TH SarabunPSK" w:hint="cs"/>
          <w:cs/>
        </w:rPr>
        <w:t>5</w:t>
      </w:r>
      <w:r w:rsidRPr="00BC05AF">
        <w:rPr>
          <w:rFonts w:ascii="TH SarabunPSK" w:hAnsi="TH SarabunPSK" w:cs="TH SarabunPSK"/>
          <w:cs/>
        </w:rPr>
        <w:tab/>
        <w:t>วันที่</w:t>
      </w:r>
      <w:r w:rsidR="00CB5939" w:rsidRPr="00BC05AF">
        <w:rPr>
          <w:rFonts w:ascii="TH SarabunPSK" w:hAnsi="TH SarabunPSK" w:cs="TH SarabunPSK"/>
          <w:cs/>
        </w:rPr>
        <w:t xml:space="preserve"> </w:t>
      </w:r>
      <w:r w:rsidR="005B6EC4">
        <w:rPr>
          <w:rFonts w:ascii="TH SarabunPSK" w:hAnsi="TH SarabunPSK" w:cs="TH SarabunPSK" w:hint="cs"/>
          <w:cs/>
        </w:rPr>
        <w:t xml:space="preserve"> 9</w:t>
      </w:r>
      <w:r w:rsidR="00CB5939" w:rsidRPr="00BC05AF">
        <w:rPr>
          <w:rFonts w:ascii="TH SarabunPSK" w:hAnsi="TH SarabunPSK" w:cs="TH SarabunPSK"/>
          <w:cs/>
        </w:rPr>
        <w:t xml:space="preserve"> </w:t>
      </w:r>
      <w:r w:rsidR="005B6EC4">
        <w:rPr>
          <w:rFonts w:ascii="TH SarabunPSK" w:hAnsi="TH SarabunPSK" w:cs="TH SarabunPSK" w:hint="cs"/>
          <w:cs/>
        </w:rPr>
        <w:t>มิถุนายน</w:t>
      </w:r>
      <w:r w:rsidR="00CB5939" w:rsidRPr="00BC05AF">
        <w:rPr>
          <w:rFonts w:ascii="TH SarabunPSK" w:hAnsi="TH SarabunPSK" w:cs="TH SarabunPSK"/>
          <w:cs/>
        </w:rPr>
        <w:t xml:space="preserve"> 256</w:t>
      </w:r>
      <w:r w:rsidR="005B6EC4">
        <w:rPr>
          <w:rFonts w:ascii="TH SarabunPSK" w:hAnsi="TH SarabunPSK" w:cs="TH SarabunPSK" w:hint="cs"/>
          <w:cs/>
        </w:rPr>
        <w:t>5</w:t>
      </w:r>
    </w:p>
    <w:p w14:paraId="6051625F" w14:textId="5F3209D4" w:rsidR="006718F0" w:rsidRPr="00BC05AF" w:rsidRDefault="005B6EC4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38022ACE" wp14:editId="6374AE95">
                <wp:simplePos x="0" y="0"/>
                <wp:positionH relativeFrom="page">
                  <wp:posOffset>609600</wp:posOffset>
                </wp:positionH>
                <wp:positionV relativeFrom="paragraph">
                  <wp:posOffset>285115</wp:posOffset>
                </wp:positionV>
                <wp:extent cx="7702550" cy="440690"/>
                <wp:effectExtent l="0" t="0" r="12700" b="1651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40690"/>
                          <a:chOff x="955" y="187"/>
                          <a:chExt cx="12130" cy="694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48E92" w14:textId="77777777" w:rsidR="008E3EAA" w:rsidRPr="005B6EC4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5" style="position:absolute;margin-left:48pt;margin-top:22.45pt;width:606.5pt;height:34.7pt;z-index:251622912;mso-wrap-distance-left:0;mso-wrap-distance-right:0;mso-position-horizontal-relative:page;mso-position-vertical-relative:text" coordorigin="955,187" coordsize="12130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" o:allowincell="f">
                <v:shape id="Freeform 48" o:spid="_x0000_s1036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7" type="#_x0000_t202" style="position:absolute;left:955;top:187;width:12130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A348E92" w14:textId="77777777" w:rsidR="008E3EAA" w:rsidRPr="005B6EC4" w:rsidRDefault="008E3EAA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0019580" w14:textId="3776AF5B" w:rsidR="006718F0" w:rsidRPr="00BC05AF" w:rsidRDefault="006718F0" w:rsidP="005B6EC4">
      <w:pPr>
        <w:pStyle w:val="a3"/>
        <w:kinsoku w:val="0"/>
        <w:overflowPunct w:val="0"/>
        <w:spacing w:before="1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>4.1</w:t>
      </w:r>
      <w:r w:rsidRPr="00BC05AF">
        <w:rPr>
          <w:rFonts w:ascii="TH SarabunPSK" w:hAnsi="TH SarabunPSK" w:cs="TH SarabunPSK"/>
          <w:cs/>
        </w:rPr>
        <w:t xml:space="preserve"> ผลการประเมินตนเอง</w:t>
      </w:r>
    </w:p>
    <w:p w14:paraId="67D12AFC" w14:textId="77777777" w:rsidR="006718F0" w:rsidRPr="00BC05AF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5E6AFD6E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498956C7" w14:textId="77777777" w:rsidR="006718F0" w:rsidRPr="00BC05AF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BC05AF">
        <w:rPr>
          <w:rFonts w:ascii="TH SarabunPSK" w:hAnsi="TH SarabunPSK" w:cs="TH SarabunPSK"/>
          <w:w w:val="99"/>
        </w:rPr>
        <w:t>(</w:t>
      </w:r>
      <w:r w:rsidRPr="00BC05AF">
        <w:rPr>
          <w:rFonts w:ascii="TH SarabunPSK" w:hAnsi="TH SarabunPSK" w:cs="TH SarabunPSK"/>
          <w:w w:val="99"/>
          <w:cs/>
        </w:rPr>
        <w:t>ลงชื่</w:t>
      </w:r>
      <w:r w:rsidRPr="00BC05AF">
        <w:rPr>
          <w:rFonts w:ascii="TH SarabunPSK" w:hAnsi="TH SarabunPSK" w:cs="TH SarabunPSK"/>
          <w:spacing w:val="-2"/>
          <w:w w:val="99"/>
          <w:cs/>
        </w:rPr>
        <w:t>อ</w:t>
      </w:r>
      <w:r w:rsidRPr="00BC05AF">
        <w:rPr>
          <w:rFonts w:ascii="TH SarabunPSK" w:hAnsi="TH SarabunPSK" w:cs="TH SarabunPSK"/>
          <w:w w:val="99"/>
          <w:cs/>
        </w:rPr>
        <w:t>).....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</w:t>
      </w:r>
      <w:r w:rsidRPr="00BC05AF">
        <w:rPr>
          <w:rFonts w:ascii="TH SarabunPSK" w:hAnsi="TH SarabunPSK" w:cs="TH SarabunPSK"/>
          <w:spacing w:val="-2"/>
          <w:w w:val="99"/>
          <w:cs/>
        </w:rPr>
        <w:t>.</w:t>
      </w:r>
      <w:r w:rsidRPr="00BC05AF">
        <w:rPr>
          <w:rFonts w:ascii="TH SarabunPSK" w:hAnsi="TH SarabunPSK" w:cs="TH SarabunPSK"/>
          <w:w w:val="99"/>
          <w:cs/>
        </w:rPr>
        <w:t>.ผู้รับการประเ</w:t>
      </w:r>
      <w:r w:rsidRPr="00BC05AF">
        <w:rPr>
          <w:rFonts w:ascii="TH SarabunPSK" w:hAnsi="TH SarabunPSK" w:cs="TH SarabunPSK"/>
          <w:spacing w:val="-2"/>
          <w:w w:val="99"/>
          <w:cs/>
        </w:rPr>
        <w:t>ม</w:t>
      </w:r>
      <w:r w:rsidRPr="00BC05AF">
        <w:rPr>
          <w:rFonts w:ascii="TH SarabunPSK" w:hAnsi="TH SarabunPSK" w:cs="TH SarabunPSK"/>
          <w:w w:val="99"/>
          <w:cs/>
        </w:rPr>
        <w:t>ิน</w:t>
      </w:r>
    </w:p>
    <w:p w14:paraId="34D2E6C3" w14:textId="6EA12257" w:rsidR="006718F0" w:rsidRPr="00BC05AF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proofErr w:type="gramStart"/>
      <w:r w:rsidRPr="00BC05AF">
        <w:rPr>
          <w:rFonts w:ascii="TH SarabunPSK" w:hAnsi="TH SarabunPSK" w:cs="TH SarabunPSK"/>
        </w:rPr>
        <w:t>(</w:t>
      </w:r>
      <w:r w:rsidR="00CB5939" w:rsidRPr="00BC05AF">
        <w:rPr>
          <w:rFonts w:ascii="TH SarabunPSK" w:hAnsi="TH SarabunPSK" w:cs="TH SarabunPSK"/>
          <w:cs/>
        </w:rPr>
        <w:t xml:space="preserve"> นางประทุมทิพย์</w:t>
      </w:r>
      <w:proofErr w:type="gramEnd"/>
      <w:r w:rsidR="00CB5939" w:rsidRPr="00BC05AF">
        <w:rPr>
          <w:rFonts w:ascii="TH SarabunPSK" w:hAnsi="TH SarabunPSK" w:cs="TH SarabunPSK"/>
          <w:cs/>
        </w:rPr>
        <w:t xml:space="preserve">   </w:t>
      </w:r>
      <w:proofErr w:type="spellStart"/>
      <w:r w:rsidR="00CB5939" w:rsidRPr="00BC05AF">
        <w:rPr>
          <w:rFonts w:ascii="TH SarabunPSK" w:hAnsi="TH SarabunPSK" w:cs="TH SarabunPSK"/>
          <w:cs/>
        </w:rPr>
        <w:t>วรรณศิ</w:t>
      </w:r>
      <w:proofErr w:type="spellEnd"/>
      <w:r w:rsidR="00CB5939" w:rsidRPr="00BC05AF">
        <w:rPr>
          <w:rFonts w:ascii="TH SarabunPSK" w:hAnsi="TH SarabunPSK" w:cs="TH SarabunPSK"/>
          <w:cs/>
        </w:rPr>
        <w:t xml:space="preserve">ริสกุล </w:t>
      </w:r>
      <w:r w:rsidRPr="00BC05AF">
        <w:rPr>
          <w:rFonts w:ascii="TH SarabunPSK" w:hAnsi="TH SarabunPSK" w:cs="TH SarabunPSK"/>
        </w:rPr>
        <w:t>)</w:t>
      </w:r>
    </w:p>
    <w:p w14:paraId="19EB91D9" w14:textId="5C7936E4" w:rsidR="006718F0" w:rsidRPr="00BC05AF" w:rsidRDefault="006718F0">
      <w:pPr>
        <w:pStyle w:val="a3"/>
        <w:kinsoku w:val="0"/>
        <w:overflowPunct w:val="0"/>
        <w:spacing w:before="65"/>
        <w:ind w:right="1554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ตำแหน่ง</w:t>
      </w:r>
      <w:r w:rsidR="00CB5939" w:rsidRPr="00BC05AF">
        <w:rPr>
          <w:rFonts w:ascii="TH SarabunPSK" w:hAnsi="TH SarabunPSK" w:cs="TH SarabunPSK"/>
          <w:cs/>
        </w:rPr>
        <w:t xml:space="preserve"> นักทรัพยากรบุคคลชำนาญการ</w:t>
      </w:r>
    </w:p>
    <w:p w14:paraId="7D46DE7C" w14:textId="77777777" w:rsidR="006718F0" w:rsidRPr="00BC05AF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วันที่.............................................</w:t>
      </w:r>
    </w:p>
    <w:p w14:paraId="22D24524" w14:textId="77777777" w:rsidR="006718F0" w:rsidRPr="00BC05AF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BC05AF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77B346EC" w14:textId="294B6235" w:rsidR="006718F0" w:rsidRPr="005B6EC4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</w:rPr>
      </w:pPr>
      <w:r w:rsidRPr="005B6EC4">
        <w:rPr>
          <w:rFonts w:ascii="TH SarabunPSK" w:hAnsi="TH SarabunPSK" w:cs="TH SarabunPSK"/>
        </w:rPr>
        <w:lastRenderedPageBreak/>
        <w:t>6</w:t>
      </w:r>
    </w:p>
    <w:p w14:paraId="33B4CB90" w14:textId="77777777" w:rsidR="006718F0" w:rsidRPr="00BC05AF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>4.2</w:t>
      </w:r>
      <w:r w:rsidRPr="00BC05AF">
        <w:rPr>
          <w:rFonts w:ascii="TH SarabunPSK" w:hAnsi="TH SarabunPSK" w:cs="TH SarabunPSK"/>
          <w:cs/>
        </w:rPr>
        <w:t xml:space="preserve"> ผลการประเมินของผู้ประเมิน</w:t>
      </w:r>
    </w:p>
    <w:p w14:paraId="39F228A8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A0E8A9A" w14:textId="77777777" w:rsidR="006718F0" w:rsidRPr="00BC05AF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  <w:gridCol w:w="1270"/>
        <w:gridCol w:w="1870"/>
        <w:gridCol w:w="6202"/>
      </w:tblGrid>
      <w:tr w:rsidR="006718F0" w:rsidRPr="00BC05AF" w14:paraId="6E8D4606" w14:textId="77777777">
        <w:trPr>
          <w:trHeight w:val="720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FA0E" w14:textId="77777777" w:rsidR="006718F0" w:rsidRPr="00BC05AF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0C931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  <w:p w14:paraId="31E36266" w14:textId="77777777" w:rsidR="006718F0" w:rsidRPr="00BC05AF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B7CC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  <w:p w14:paraId="4991F7A8" w14:textId="77777777" w:rsidR="006718F0" w:rsidRPr="00BC05AF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CD41" w14:textId="77777777" w:rsidR="006718F0" w:rsidRPr="00BC05AF" w:rsidRDefault="006718F0">
            <w:pPr>
              <w:pStyle w:val="TableParagraph"/>
              <w:kinsoku w:val="0"/>
              <w:overflowPunct w:val="0"/>
              <w:spacing w:before="181"/>
              <w:ind w:left="2206" w:right="22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BC05AF" w14:paraId="6D738D7E" w14:textId="77777777">
        <w:trPr>
          <w:trHeight w:val="600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477F" w14:textId="77777777" w:rsidR="006718F0" w:rsidRPr="00BC05AF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9B97" w14:textId="77777777" w:rsidR="006718F0" w:rsidRPr="00BC05AF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E27F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F887" w14:textId="030B1227" w:rsidR="006718F0" w:rsidRPr="00BC05AF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90</w:t>
            </w:r>
            <w:r w:rsidR="006718F0" w:rsidRPr="00BC05AF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  <w:p w14:paraId="370C3D71" w14:textId="5AC41D23" w:rsidR="006718F0" w:rsidRPr="00BC05AF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80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BC05AF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 xml:space="preserve">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90</w:t>
            </w:r>
          </w:p>
          <w:p w14:paraId="6B9DEF31" w14:textId="309E9FAF" w:rsidR="006718F0" w:rsidRPr="00BC05AF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eastAsia="Arial Unicode MS" w:hAnsi="TH SarabunPSK" w:cs="TH SarabunPSK"/>
                <w:spacing w:val="-27"/>
                <w:sz w:val="32"/>
                <w:szCs w:val="32"/>
              </w:rPr>
              <w:sym w:font="Wingdings" w:char="F0A8"/>
            </w:r>
            <w:r w:rsidR="006718F0" w:rsidRPr="00BC05AF">
              <w:rPr>
                <w:rFonts w:ascii="TH SarabunPSK" w:eastAsia="Arial Unicode MS" w:hAnsi="TH SarabunPSK" w:cs="TH SarabunPSK"/>
                <w:spacing w:val="-27"/>
                <w:sz w:val="32"/>
                <w:szCs w:val="32"/>
              </w:rPr>
              <w:t xml:space="preserve"> 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70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BC05A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80</w:t>
            </w:r>
          </w:p>
          <w:p w14:paraId="24EE0E28" w14:textId="5060D07E" w:rsidR="006718F0" w:rsidRPr="00BC05AF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พอใจ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60</w:t>
            </w:r>
            <w:r w:rsidR="006718F0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BC05A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="006718F0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70</w:t>
            </w:r>
          </w:p>
          <w:p w14:paraId="5BA1E8F9" w14:textId="2D2B5C66" w:rsidR="006718F0" w:rsidRPr="00BC05AF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365452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t>60</w:t>
            </w:r>
          </w:p>
        </w:tc>
      </w:tr>
      <w:tr w:rsidR="006718F0" w:rsidRPr="00BC05AF" w14:paraId="2121C49B" w14:textId="77777777">
        <w:trPr>
          <w:trHeight w:val="600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1057" w14:textId="77777777" w:rsidR="006718F0" w:rsidRPr="00BC05AF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8CEF" w14:textId="77777777" w:rsidR="006718F0" w:rsidRPr="00BC05AF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7090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FF94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BC05AF" w14:paraId="35CA4AE8" w14:textId="77777777">
        <w:trPr>
          <w:trHeight w:val="600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411B" w14:textId="77777777" w:rsidR="006718F0" w:rsidRPr="00BC05AF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77A1" w14:textId="77777777" w:rsidR="006718F0" w:rsidRPr="00BC05AF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5EFD" w14:textId="77777777" w:rsidR="006718F0" w:rsidRPr="00BC05AF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E15B" w14:textId="77777777" w:rsidR="006718F0" w:rsidRPr="00BC05AF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2CA880DF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4D992B1F" w14:textId="77777777" w:rsidR="006718F0" w:rsidRPr="00BC05AF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0818163D" w14:textId="5264427A" w:rsidR="006718F0" w:rsidRPr="00BC05AF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>(</w:t>
      </w:r>
      <w:r w:rsidRPr="00BC05AF">
        <w:rPr>
          <w:rFonts w:ascii="TH SarabunPSK" w:hAnsi="TH SarabunPSK" w:cs="TH SarabunPSK"/>
          <w:cs/>
        </w:rPr>
        <w:t>ลงชื่อ).................................................ผู้ประเมิน</w:t>
      </w:r>
    </w:p>
    <w:p w14:paraId="1F19CAB3" w14:textId="75D3E227" w:rsidR="006718F0" w:rsidRPr="00BC05AF" w:rsidRDefault="00CB5939" w:rsidP="00CB5939">
      <w:pPr>
        <w:pStyle w:val="a3"/>
        <w:kinsoku w:val="0"/>
        <w:overflowPunct w:val="0"/>
        <w:spacing w:before="56"/>
        <w:ind w:left="4320" w:right="963" w:firstLine="720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 xml:space="preserve">            </w:t>
      </w:r>
      <w:r w:rsidR="005B6EC4">
        <w:rPr>
          <w:rFonts w:ascii="TH SarabunPSK" w:hAnsi="TH SarabunPSK" w:cs="TH SarabunPSK" w:hint="cs"/>
          <w:cs/>
        </w:rPr>
        <w:t>(</w:t>
      </w:r>
      <w:r w:rsidR="002968EB">
        <w:rPr>
          <w:rFonts w:ascii="TH SarabunPSK" w:hAnsi="TH SarabunPSK" w:cs="TH SarabunPSK" w:hint="cs"/>
          <w:cs/>
        </w:rPr>
        <w:t>นางกุลนิตย์   แนวประเสริฐ</w:t>
      </w:r>
      <w:r w:rsidR="006718F0" w:rsidRPr="00BC05AF">
        <w:rPr>
          <w:rFonts w:ascii="TH SarabunPSK" w:hAnsi="TH SarabunPSK" w:cs="TH SarabunPSK"/>
        </w:rPr>
        <w:t>)</w:t>
      </w:r>
    </w:p>
    <w:p w14:paraId="464CCD3D" w14:textId="504B2ABB" w:rsidR="002968EB" w:rsidRDefault="006718F0" w:rsidP="002968EB">
      <w:pPr>
        <w:pStyle w:val="a3"/>
        <w:kinsoku w:val="0"/>
        <w:overflowPunct w:val="0"/>
        <w:spacing w:before="59"/>
        <w:ind w:right="1534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ตำแหน่ง</w:t>
      </w:r>
      <w:r w:rsidR="002968EB">
        <w:rPr>
          <w:rFonts w:ascii="TH SarabunPSK" w:hAnsi="TH SarabunPSK" w:cs="TH SarabunPSK"/>
        </w:rPr>
        <w:t xml:space="preserve">   </w:t>
      </w:r>
      <w:r w:rsidR="002968EB">
        <w:rPr>
          <w:rFonts w:ascii="TH SarabunPSK" w:hAnsi="TH SarabunPSK" w:cs="TH SarabunPSK" w:hint="cs"/>
          <w:cs/>
        </w:rPr>
        <w:t>นักจัดการงานทั่วไป    รักษาราชการแทน</w:t>
      </w:r>
    </w:p>
    <w:p w14:paraId="0E52CD73" w14:textId="69AA9485" w:rsidR="002968EB" w:rsidRDefault="002968EB" w:rsidP="002968EB">
      <w:pPr>
        <w:pStyle w:val="a3"/>
        <w:kinsoku w:val="0"/>
        <w:overflowPunct w:val="0"/>
        <w:spacing w:before="59"/>
        <w:ind w:right="153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หัวหน้าสำนักปลัดองค์การบริหารส่วนตำบลถ้ำวัวแดง</w:t>
      </w:r>
    </w:p>
    <w:p w14:paraId="034B3CD2" w14:textId="3DD8EEC5" w:rsidR="006718F0" w:rsidRPr="00BC05AF" w:rsidRDefault="002968EB" w:rsidP="002968EB">
      <w:pPr>
        <w:pStyle w:val="a3"/>
        <w:kinsoku w:val="0"/>
        <w:overflowPunct w:val="0"/>
        <w:spacing w:before="59"/>
        <w:ind w:right="153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วัน</w:t>
      </w:r>
      <w:r w:rsidR="006718F0" w:rsidRPr="00BC05AF">
        <w:rPr>
          <w:rFonts w:ascii="TH SarabunPSK" w:hAnsi="TH SarabunPSK" w:cs="TH SarabunPSK"/>
          <w:cs/>
        </w:rPr>
        <w:t>ที่..............................................</w:t>
      </w:r>
    </w:p>
    <w:p w14:paraId="7869022D" w14:textId="77777777" w:rsidR="006718F0" w:rsidRPr="00BC05AF" w:rsidRDefault="002B61D9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BC05A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5E0B07AB" wp14:editId="68320D46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AD05C" w14:textId="77777777" w:rsidR="008E3EAA" w:rsidRPr="005B6EC4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78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8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3hOw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" o:allowincell="f">
                <v:shape id="Freeform 51" o:spid="_x0000_s1039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0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314AD05C" w14:textId="77777777" w:rsidR="008E3EAA" w:rsidRPr="005B6EC4" w:rsidRDefault="008E3EAA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78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F8579E6" w14:textId="77777777" w:rsidR="006718F0" w:rsidRPr="00BC05AF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BC05AF" w14:paraId="330A8A09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5F91" w14:textId="77777777" w:rsidR="006718F0" w:rsidRPr="00BC05AF" w:rsidRDefault="006718F0">
            <w:pPr>
              <w:pStyle w:val="TableParagraph"/>
              <w:kinsoku w:val="0"/>
              <w:overflowPunct w:val="0"/>
              <w:ind w:left="669" w:right="6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ผลสัมฤทธิ์ของงานหรือสมรรถนะ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ที่เลือกพัฒนา</w:t>
            </w:r>
          </w:p>
          <w:p w14:paraId="663936FC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3E62" w14:textId="77777777" w:rsidR="006718F0" w:rsidRPr="00BC05AF" w:rsidRDefault="006718F0">
            <w:pPr>
              <w:pStyle w:val="TableParagraph"/>
              <w:kinsoku w:val="0"/>
              <w:overflowPunct w:val="0"/>
              <w:spacing w:line="361" w:lineRule="exact"/>
              <w:ind w:left="1479" w:right="14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วิธีการพัฒนา</w:t>
            </w:r>
          </w:p>
          <w:p w14:paraId="4A091177" w14:textId="77777777" w:rsidR="006718F0" w:rsidRPr="00BC05AF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EFD03B" w14:textId="77777777" w:rsidR="006718F0" w:rsidRPr="00BC05AF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44A6" w14:textId="77777777" w:rsidR="006718F0" w:rsidRPr="00BC05AF" w:rsidRDefault="006718F0">
            <w:pPr>
              <w:pStyle w:val="TableParagraph"/>
              <w:kinsoku w:val="0"/>
              <w:overflowPunct w:val="0"/>
              <w:ind w:left="622" w:right="63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ช่วงเวลาและระยะเวลา 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</w:p>
          <w:p w14:paraId="3B9A4648" w14:textId="77777777" w:rsidR="006718F0" w:rsidRPr="00BC05AF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17EB" w14:textId="77777777" w:rsidR="006718F0" w:rsidRPr="00BC05AF" w:rsidRDefault="006718F0">
            <w:pPr>
              <w:pStyle w:val="TableParagraph"/>
              <w:kinsoku w:val="0"/>
              <w:overflowPunct w:val="0"/>
              <w:spacing w:line="361" w:lineRule="exact"/>
              <w:ind w:left="809" w:right="8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วิธีการวัดผลในการพัฒนา</w:t>
            </w:r>
          </w:p>
          <w:p w14:paraId="61AD6218" w14:textId="77777777" w:rsidR="006718F0" w:rsidRPr="00BC05AF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9916BF" w14:textId="77777777" w:rsidR="006718F0" w:rsidRPr="00BC05AF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ง)</w:t>
            </w:r>
          </w:p>
        </w:tc>
      </w:tr>
      <w:tr w:rsidR="006718F0" w:rsidRPr="00BC05AF" w14:paraId="0D4A8738" w14:textId="77777777" w:rsidTr="002968EB">
        <w:trPr>
          <w:trHeight w:val="1408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3D48" w14:textId="56A4301B" w:rsidR="006718F0" w:rsidRPr="00BC05AF" w:rsidRDefault="008E3EAA" w:rsidP="008E3EA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CDF8" w14:textId="73D65A11" w:rsidR="006718F0" w:rsidRPr="00BC05AF" w:rsidRDefault="008E3EA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82A1" w14:textId="3E800498" w:rsidR="006718F0" w:rsidRPr="00BC05AF" w:rsidRDefault="008E3EAA" w:rsidP="00523C4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 256</w:t>
            </w:r>
            <w:r w:rsidR="00523C4E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- กันยายน 256</w:t>
            </w:r>
            <w:r w:rsidR="00523C4E"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24AA" w14:textId="29CCB440" w:rsidR="006718F0" w:rsidRPr="00BC05AF" w:rsidRDefault="008E3EAA" w:rsidP="0037373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นำความรู้ที่ได้รับจากการอบรมมาประยุกต์ใช้ปรับปรุง พัฒนาการปฏิบัติงานอย่างเป็นรูปธรรม</w:t>
            </w:r>
          </w:p>
        </w:tc>
      </w:tr>
    </w:tbl>
    <w:p w14:paraId="7F3233C0" w14:textId="77777777" w:rsidR="006718F0" w:rsidRPr="00BC05AF" w:rsidRDefault="006718F0">
      <w:pPr>
        <w:rPr>
          <w:rFonts w:ascii="TH SarabunPSK" w:hAnsi="TH SarabunPSK" w:cs="TH SarabunPSK"/>
          <w:sz w:val="28"/>
          <w:szCs w:val="28"/>
        </w:rPr>
        <w:sectPr w:rsidR="006718F0" w:rsidRPr="00BC05AF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71835B89" w14:textId="5273F85A" w:rsidR="006718F0" w:rsidRPr="005B6EC4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</w:rPr>
      </w:pPr>
      <w:r w:rsidRPr="005B6EC4">
        <w:rPr>
          <w:rFonts w:ascii="TH SarabunPSK" w:hAnsi="TH SarabunPSK" w:cs="TH SarabunPSK"/>
        </w:rPr>
        <w:lastRenderedPageBreak/>
        <w:t>7</w:t>
      </w:r>
    </w:p>
    <w:p w14:paraId="51C7DF66" w14:textId="77777777" w:rsidR="00365452" w:rsidRPr="00BC05AF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BD2237E" w14:textId="77777777" w:rsidR="00365452" w:rsidRPr="00BC05AF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575B7A59" w14:textId="77777777" w:rsidR="006718F0" w:rsidRPr="00BC05AF" w:rsidRDefault="002B61D9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633434AF" wp14:editId="64D5F9E2">
                <wp:extent cx="7693025" cy="454025"/>
                <wp:effectExtent l="0" t="0" r="3175" b="3175"/>
                <wp:docPr id="2307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2308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9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58631" w14:textId="77777777" w:rsidR="008E3EAA" w:rsidRPr="005B6EC4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1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">
                <v:shape id="Freeform 54" o:spid="_x0000_s1042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CDsQA&#10;AADdAAAADwAAAGRycy9kb3ducmV2LnhtbERPy2rCQBTdC/2H4Rbc6SSGlhIdpbaIXahQH4vubjO3&#10;mWDmTsiMJv59ZyG4PJz3bNHbWlyp9ZVjBek4AUFcOF1xqeB4WI3eQPiArLF2TApu5GExfxrMMNeu&#10;42+67kMpYgj7HBWYEJpcSl8YsujHriGO3J9rLYYI21LqFrsYbms5SZJXabHi2GCwoQ9DxXl/sQq2&#10;JdPy5LZZ1qRm3e02L5+/6Y9Sw+f+fQoiUB8e4rv7SyuYZEmcG9/EJ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iQg7EAAAA3Q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3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3USMUA&#10;AADdAAAADwAAAGRycy9kb3ducmV2LnhtbESPQWsCMRSE70L/Q3iF3jSpBdGtUaQoCEJx3R56fN08&#10;d4Obl+0m6vrvG0HocZiZb5j5sneNuFAXrGcNryMFgrj0xnKl4avYDKcgQkQ22HgmDTcKsFw8DeaY&#10;GX/lnC6HWIkE4ZChhjrGNpMylDU5DCPfEifv6DuHMcmukqbDa4K7Ro6VmkiHltNCjS191FSeDmen&#10;YfXN+dr+fv7s82Nui2KmeDc5af3y3K/eQUTq43/40d4aDeM3NYP7m/Q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dRIxQAAAN0AAAAPAAAAAAAAAAAAAAAAAJgCAABkcnMv&#10;ZG93bnJldi54bWxQSwUGAAAAAAQABAD1AAAAigMAAAAA&#10;" filled="f" stroked="f">
                  <v:textbox inset="0,0,0,0">
                    <w:txbxContent>
                      <w:p w14:paraId="04358631" w14:textId="77777777" w:rsidR="008E3EAA" w:rsidRPr="005B6EC4" w:rsidRDefault="008E3EAA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71919B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7EEBC903" w14:textId="77777777" w:rsidR="006718F0" w:rsidRPr="00BC05AF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175C2" w:rsidRPr="00BC05AF" w14:paraId="0782085C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8B72E6" w14:textId="4AF03A22" w:rsidR="006175C2" w:rsidRPr="00BC05AF" w:rsidRDefault="006175C2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EC3B04F" w14:textId="77777777" w:rsidR="006175C2" w:rsidRPr="00BC05AF" w:rsidRDefault="006175C2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44F7681" w14:textId="036F364A" w:rsidR="006175C2" w:rsidRPr="00BC05AF" w:rsidRDefault="006175C2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BC05AF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71"/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ได้แจ้งผลการประเมินแล้วเมื่อวันที่..............................</w:t>
            </w:r>
          </w:p>
        </w:tc>
      </w:tr>
      <w:tr w:rsidR="006175C2" w:rsidRPr="00BC05AF" w14:paraId="64AC4E3F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2876E91" w14:textId="77777777" w:rsidR="006175C2" w:rsidRPr="00BC05AF" w:rsidRDefault="006175C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A96C8B" w14:textId="77777777" w:rsidR="006175C2" w:rsidRPr="00BC05AF" w:rsidRDefault="006175C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EB5EF5B" w14:textId="77777777" w:rsidR="006175C2" w:rsidRPr="00BC05AF" w:rsidRDefault="006175C2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175C2" w:rsidRPr="00BC05AF" w14:paraId="1314915B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42BF12" w14:textId="1170636D" w:rsidR="006175C2" w:rsidRPr="00BC05AF" w:rsidRDefault="006175C2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8A8FCDE" w14:textId="77777777" w:rsidR="006175C2" w:rsidRPr="00BC05AF" w:rsidRDefault="006175C2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5F996A2" w14:textId="5C826D61" w:rsidR="006175C2" w:rsidRPr="00BC05AF" w:rsidRDefault="006175C2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โดยมี.......................................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...เป็นพยาน</w:t>
            </w:r>
          </w:p>
        </w:tc>
      </w:tr>
      <w:tr w:rsidR="006175C2" w:rsidRPr="00BC05AF" w14:paraId="2ACD5486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71914FF" w14:textId="4ADF2F3B" w:rsidR="006175C2" w:rsidRPr="00BC05AF" w:rsidRDefault="006175C2" w:rsidP="005B6EC4">
            <w:pPr>
              <w:pStyle w:val="TableParagraph"/>
              <w:kinsoku w:val="0"/>
              <w:overflowPunct w:val="0"/>
              <w:spacing w:before="23"/>
              <w:ind w:right="1049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         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นางกุลนิตย์    แนวประเสริฐ 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847324F" w14:textId="7EF591D8" w:rsidR="006175C2" w:rsidRPr="00BC05AF" w:rsidRDefault="006175C2" w:rsidP="00373739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นางประทุมทิพย์  </w:t>
            </w:r>
            <w:proofErr w:type="spellStart"/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วรรณศิ</w:t>
            </w:r>
            <w:proofErr w:type="spellEnd"/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ริสกุล 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E61D8F8" w14:textId="77777777" w:rsidR="006175C2" w:rsidRPr="00BC05AF" w:rsidRDefault="006175C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75C2" w:rsidRPr="00BC05AF" w14:paraId="7DD921B9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2305586" w14:textId="4958CCAC" w:rsidR="006175C2" w:rsidRPr="00BC05AF" w:rsidRDefault="006175C2" w:rsidP="005B6EC4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นักจัดการงานทั่วไป  รักษาราชการแทน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4DBC0A" w14:textId="1422251E" w:rsidR="006175C2" w:rsidRPr="00BC05AF" w:rsidRDefault="006175C2" w:rsidP="00231B2F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ตำแหน่ง นักทรัพยากรบุคคลชำนาญการ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833949D" w14:textId="517E6F42" w:rsidR="006175C2" w:rsidRPr="00BC05AF" w:rsidRDefault="006175C2" w:rsidP="00231B2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</w:t>
            </w:r>
            <w:r w:rsidRPr="00BC05AF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</w:tc>
      </w:tr>
      <w:tr w:rsidR="006175C2" w:rsidRPr="00BC05AF" w14:paraId="320E3414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EFBC7B" w14:textId="0BC7FC14" w:rsidR="006175C2" w:rsidRPr="00BC05AF" w:rsidRDefault="00316082" w:rsidP="00316082">
            <w:pPr>
              <w:pStyle w:val="TableParagraph"/>
              <w:kinsoku w:val="0"/>
              <w:overflowPunct w:val="0"/>
              <w:spacing w:before="24"/>
              <w:ind w:left="440" w:right="121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6175C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หน้าสำนักปลัด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17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6175C2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6175C2">
              <w:rPr>
                <w:rFonts w:ascii="TH SarabunPSK" w:hAnsi="TH SarabunPSK" w:cs="TH SarabunPSK" w:hint="cs"/>
                <w:sz w:val="32"/>
                <w:szCs w:val="32"/>
                <w:cs/>
              </w:rPr>
              <w:t>. ถ้ำวัวแดง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1E8157" w14:textId="77777777" w:rsidR="006175C2" w:rsidRPr="00BC05AF" w:rsidRDefault="006175C2">
            <w:pPr>
              <w:pStyle w:val="TableParagraph"/>
              <w:kinsoku w:val="0"/>
              <w:overflowPunct w:val="0"/>
              <w:spacing w:before="24"/>
              <w:ind w:left="1877" w:right="17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ผู้รับก</w:t>
            </w:r>
            <w:r w:rsidRPr="00BC05AF">
              <w:rPr>
                <w:rFonts w:ascii="TH SarabunPSK" w:hAnsi="TH SarabunPSK" w:cs="TH SarabunPSK"/>
                <w:spacing w:val="-3"/>
                <w:w w:val="99"/>
                <w:sz w:val="32"/>
                <w:szCs w:val="32"/>
                <w:cs/>
              </w:rPr>
              <w:t>า</w:t>
            </w: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รประเ</w:t>
            </w:r>
            <w:r w:rsidRPr="00BC05AF">
              <w:rPr>
                <w:rFonts w:ascii="TH SarabunPSK" w:hAnsi="TH SarabunPSK" w:cs="TH SarabunPSK"/>
                <w:spacing w:val="-1"/>
                <w:w w:val="99"/>
                <w:sz w:val="32"/>
                <w:szCs w:val="32"/>
                <w:cs/>
              </w:rPr>
              <w:t>ม</w:t>
            </w:r>
            <w:r w:rsidRPr="00BC05AF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A54CB75" w14:textId="77777777" w:rsidR="006175C2" w:rsidRPr="00BC05AF" w:rsidRDefault="006175C2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>(.........................................................)</w:t>
            </w:r>
          </w:p>
        </w:tc>
      </w:tr>
      <w:tr w:rsidR="00316082" w:rsidRPr="00BC05AF" w14:paraId="3D5A41CA" w14:textId="77777777" w:rsidTr="00455714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5F09E4F" w14:textId="45A0BABC" w:rsidR="00316082" w:rsidRPr="00BC05AF" w:rsidRDefault="00316082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55" w:type="dxa"/>
            <w:vMerge w:val="restart"/>
            <w:tcBorders>
              <w:top w:val="none" w:sz="6" w:space="0" w:color="auto"/>
              <w:left w:val="single" w:sz="4" w:space="0" w:color="000000"/>
              <w:right w:val="single" w:sz="4" w:space="0" w:color="000000"/>
            </w:tcBorders>
          </w:tcPr>
          <w:p w14:paraId="5AF61BA2" w14:textId="77777777" w:rsidR="00316082" w:rsidRPr="00BC05AF" w:rsidRDefault="00316082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8EF503" w14:textId="14FA0D5B" w:rsidR="00316082" w:rsidRPr="00BC05AF" w:rsidRDefault="00316082" w:rsidP="00231B2F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ตำแหน่ง....................................................</w:t>
            </w:r>
          </w:p>
        </w:tc>
      </w:tr>
      <w:tr w:rsidR="00316082" w:rsidRPr="00BC05AF" w14:paraId="5F606639" w14:textId="77777777" w:rsidTr="00455714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9ACA15" w14:textId="77777777" w:rsidR="00316082" w:rsidRPr="00BC05AF" w:rsidRDefault="0031608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77074" w14:textId="77777777" w:rsidR="00316082" w:rsidRPr="00BC05AF" w:rsidRDefault="00316082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B1F066" w14:textId="5257786A" w:rsidR="00316082" w:rsidRPr="00BC05AF" w:rsidRDefault="00316082" w:rsidP="00231B2F">
            <w:pPr>
              <w:pStyle w:val="TableParagraph"/>
              <w:kinsoku w:val="0"/>
              <w:overflowPunct w:val="0"/>
              <w:spacing w:before="19"/>
              <w:ind w:right="12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วันที่...............................................</w:t>
            </w:r>
          </w:p>
        </w:tc>
      </w:tr>
    </w:tbl>
    <w:p w14:paraId="5A1E4CDE" w14:textId="7DB7B0FC" w:rsidR="006718F0" w:rsidRPr="00BC05AF" w:rsidRDefault="002B61D9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BC05A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7FE04AE9" wp14:editId="5AA6B77E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65CC2" w14:textId="77777777" w:rsidR="008E3EAA" w:rsidRPr="00BC05AF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BC05A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4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NF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dX+2X/7D&#10;kjGWi7FUwECVCRj8iyVCtlyhcy2t0V12bI3b32Fs/y/g5m8A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HiZg0VGBgAA&#10;UxgAAA4AAAAAAAAAAAAAAAAALgIAAGRycy9lMm9Eb2MueG1sUEsBAi0AFAAGAAgAAAAhAAROoXPf&#10;AAAACgEAAA8AAAAAAAAAAAAAAAAAoAgAAGRycy9kb3ducmV2LnhtbFBLBQYAAAAABAAEAPMAAACs&#10;CQAAAAA=&#10;" o:allowincell="f">
                <v:shape id="Freeform 57" o:spid="_x0000_s1045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6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38265CC2" w14:textId="77777777" w:rsidR="008E3EAA" w:rsidRPr="00BC05AF" w:rsidRDefault="008E3EAA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BC05AF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777D875" w14:textId="0B0DAEE2" w:rsidR="006718F0" w:rsidRPr="00BC05AF" w:rsidRDefault="00771DD1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BC05A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48DA3783" wp14:editId="24558318">
                <wp:simplePos x="0" y="0"/>
                <wp:positionH relativeFrom="page">
                  <wp:posOffset>542925</wp:posOffset>
                </wp:positionH>
                <wp:positionV relativeFrom="paragraph">
                  <wp:posOffset>677545</wp:posOffset>
                </wp:positionV>
                <wp:extent cx="9543415" cy="2362200"/>
                <wp:effectExtent l="0" t="0" r="19685" b="19050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3622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1B877B" w14:textId="67944394" w:rsidR="008E3EAA" w:rsidRPr="00BC05AF" w:rsidRDefault="008E3EAA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07294FC8" w14:textId="6E7C286B" w:rsidR="008E3EAA" w:rsidRPr="00BC05AF" w:rsidRDefault="008E3EAA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6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ผลสัมฤทธิ์ของงาน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2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เหตุผล.......................................................................................................................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.................</w:t>
                            </w:r>
                          </w:p>
                          <w:p w14:paraId="56E653D1" w14:textId="7377A066" w:rsidR="008E3EAA" w:rsidRPr="00BC05AF" w:rsidRDefault="008E3EAA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3"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5D2A608D" w14:textId="77777777" w:rsidR="008E3EAA" w:rsidRPr="00BC05AF" w:rsidRDefault="008E3EAA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120258A6" w14:textId="1D300975" w:rsidR="008E3EAA" w:rsidRPr="00BC05AF" w:rsidRDefault="008E3EAA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</w:t>
                            </w:r>
                          </w:p>
                          <w:p w14:paraId="001CDB54" w14:textId="64B82401" w:rsidR="00523C4E" w:rsidRPr="00BC05AF" w:rsidRDefault="00523C4E" w:rsidP="00523C4E">
                            <w:pPr>
                              <w:pStyle w:val="a3"/>
                              <w:kinsoku w:val="0"/>
                              <w:overflowPunct w:val="0"/>
                              <w:spacing w:before="56"/>
                              <w:ind w:left="4320" w:right="963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 xml:space="preserve">                       </w:t>
                            </w:r>
                            <w:proofErr w:type="gramStart"/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 xml:space="preserve">( </w:t>
                            </w:r>
                            <w:r w:rsidR="005B6E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นายแสง</w:t>
                            </w:r>
                            <w:proofErr w:type="gramEnd"/>
                            <w:r w:rsidR="005B6E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ชุ่มฉิมพลี</w:t>
                            </w:r>
                            <w:r w:rsidRPr="00BC05AF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1549889D" w14:textId="641C883C" w:rsidR="008E3EAA" w:rsidRPr="00BC05AF" w:rsidRDefault="006175C2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</w:t>
                            </w:r>
                            <w:r w:rsidR="00231B2F"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ลัดองค์การบริหารส่วนตำบล</w:t>
                            </w:r>
                            <w:r w:rsidR="005B6E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ถ้ำวัวแดง</w:t>
                            </w:r>
                          </w:p>
                          <w:p w14:paraId="410A9B51" w14:textId="2A46D6AD" w:rsidR="008E3EAA" w:rsidRPr="00BC05AF" w:rsidRDefault="008E3EAA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</w:t>
                            </w:r>
                            <w:r w:rsidR="00231B2F"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47" type="#_x0000_t202" style="position:absolute;margin-left:42.75pt;margin-top:53.35pt;width:751.45pt;height:186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" o:allowincell="f" filled="f" strokeweight=".48pt">
                <v:textbox inset="0,0,0,0">
                  <w:txbxContent>
                    <w:p w14:paraId="3C1B877B" w14:textId="67944394" w:rsidR="008E3EAA" w:rsidRPr="00BC05AF" w:rsidRDefault="008E3EAA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07294FC8" w14:textId="6E7C286B" w:rsidR="008E3EAA" w:rsidRPr="00BC05AF" w:rsidRDefault="008E3EAA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</w:t>
                      </w:r>
                      <w:r w:rsidRPr="00BC05AF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ดังนี้</w:t>
                      </w:r>
                      <w:r w:rsidRPr="00BC05AF">
                        <w:rPr>
                          <w:rFonts w:ascii="TH SarabunPSK" w:hAnsi="TH SarabunPSK" w:cs="TH SarabunPSK"/>
                          <w:spacing w:val="-2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pacing w:val="-26"/>
                          <w:sz w:val="32"/>
                          <w:szCs w:val="32"/>
                        </w:rPr>
                        <w:t xml:space="preserve"> 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BC05AF">
                        <w:rPr>
                          <w:rFonts w:ascii="TH SarabunPSK" w:hAnsi="TH SarabunPSK" w:cs="TH SarabunPSK"/>
                          <w:spacing w:val="-2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ผลสัมฤทธิ์ของงาน</w:t>
                      </w:r>
                      <w:r w:rsidRPr="00BC05AF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</w:t>
                      </w:r>
                      <w:r w:rsidRPr="00BC05AF">
                        <w:rPr>
                          <w:rFonts w:ascii="TH SarabunPSK" w:hAnsi="TH SarabunPSK" w:cs="TH SarabunPSK"/>
                          <w:spacing w:val="-2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เหตุผล.......................................................................................................................</w:t>
                      </w:r>
                      <w:r w:rsidRPr="00BC05AF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.................</w:t>
                      </w:r>
                    </w:p>
                    <w:p w14:paraId="56E653D1" w14:textId="7377A066" w:rsidR="008E3EAA" w:rsidRPr="00BC05AF" w:rsidRDefault="008E3EAA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BC05AF">
                        <w:rPr>
                          <w:rFonts w:ascii="TH SarabunPSK" w:hAnsi="TH SarabunPSK" w:cs="TH SarabunPSK"/>
                          <w:spacing w:val="-3"/>
                        </w:rPr>
                        <w:t xml:space="preserve"> </w:t>
                      </w: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BC05AF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เหตุผล......................................................................................................................</w:t>
                      </w:r>
                      <w:r w:rsidRPr="00BC05AF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5D2A608D" w14:textId="77777777" w:rsidR="008E3EAA" w:rsidRPr="00BC05AF" w:rsidRDefault="008E3EAA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120258A6" w14:textId="1D300975" w:rsidR="008E3EAA" w:rsidRPr="00BC05AF" w:rsidRDefault="008E3EAA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</w:t>
                      </w:r>
                    </w:p>
                    <w:p w14:paraId="001CDB54" w14:textId="64B82401" w:rsidR="00523C4E" w:rsidRPr="00BC05AF" w:rsidRDefault="00523C4E" w:rsidP="00523C4E">
                      <w:pPr>
                        <w:pStyle w:val="a3"/>
                        <w:kinsoku w:val="0"/>
                        <w:overflowPunct w:val="0"/>
                        <w:spacing w:before="56"/>
                        <w:ind w:left="4320" w:right="963" w:firstLine="720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</w:rPr>
                        <w:t xml:space="preserve">                       </w:t>
                      </w:r>
                      <w:proofErr w:type="gramStart"/>
                      <w:r w:rsidRPr="00BC05AF">
                        <w:rPr>
                          <w:rFonts w:ascii="TH SarabunPSK" w:hAnsi="TH SarabunPSK" w:cs="TH SarabunPSK"/>
                        </w:rPr>
                        <w:t xml:space="preserve">( </w:t>
                      </w:r>
                      <w:r w:rsidR="005B6EC4">
                        <w:rPr>
                          <w:rFonts w:ascii="TH SarabunPSK" w:hAnsi="TH SarabunPSK" w:cs="TH SarabunPSK" w:hint="cs"/>
                          <w:cs/>
                        </w:rPr>
                        <w:t>นายแสง</w:t>
                      </w:r>
                      <w:proofErr w:type="gramEnd"/>
                      <w:r w:rsidR="005B6EC4">
                        <w:rPr>
                          <w:rFonts w:ascii="TH SarabunPSK" w:hAnsi="TH SarabunPSK" w:cs="TH SarabunPSK" w:hint="cs"/>
                          <w:cs/>
                        </w:rPr>
                        <w:t xml:space="preserve">    ชุ่มฉิมพลี</w:t>
                      </w:r>
                      <w:r w:rsidRPr="00BC05AF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1549889D" w14:textId="641C883C" w:rsidR="008E3EAA" w:rsidRPr="00BC05AF" w:rsidRDefault="006175C2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ป</w:t>
                      </w:r>
                      <w:r w:rsidR="00231B2F" w:rsidRPr="00BC05AF">
                        <w:rPr>
                          <w:rFonts w:ascii="TH SarabunPSK" w:hAnsi="TH SarabunPSK" w:cs="TH SarabunPSK"/>
                          <w:cs/>
                        </w:rPr>
                        <w:t>ลัดองค์การบริหารส่วนตำบล</w:t>
                      </w:r>
                      <w:r w:rsidR="005B6EC4">
                        <w:rPr>
                          <w:rFonts w:ascii="TH SarabunPSK" w:hAnsi="TH SarabunPSK" w:cs="TH SarabunPSK" w:hint="cs"/>
                          <w:cs/>
                        </w:rPr>
                        <w:t>ถ้ำวัวแดง</w:t>
                      </w:r>
                    </w:p>
                    <w:p w14:paraId="410A9B51" w14:textId="2A46D6AD" w:rsidR="008E3EAA" w:rsidRPr="00BC05AF" w:rsidRDefault="008E3EAA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วันที่........</w:t>
                      </w:r>
                      <w:r w:rsidR="00231B2F" w:rsidRPr="00BC05AF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Pr="00BC05AF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CCB649" w14:textId="77777777" w:rsidR="006718F0" w:rsidRPr="00BC05AF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EA4595" w14:textId="4B7C1469" w:rsidR="00B8242D" w:rsidRPr="005B6EC4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</w:rPr>
      </w:pPr>
      <w:r w:rsidRPr="005B6EC4">
        <w:rPr>
          <w:rFonts w:ascii="TH SarabunPSK" w:hAnsi="TH SarabunPSK" w:cs="TH SarabunPSK"/>
        </w:rPr>
        <w:lastRenderedPageBreak/>
        <w:t>8</w:t>
      </w:r>
    </w:p>
    <w:p w14:paraId="568C5D59" w14:textId="77777777" w:rsidR="006718F0" w:rsidRPr="00BC05AF" w:rsidRDefault="002B61D9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BC05AF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1EEB4DD5" wp14:editId="41301729">
                <wp:extent cx="7693025" cy="390525"/>
                <wp:effectExtent l="0" t="0" r="3175" b="9525"/>
                <wp:docPr id="230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390525"/>
                          <a:chOff x="0" y="0"/>
                          <a:chExt cx="12115" cy="790"/>
                        </a:xfrm>
                      </wpg:grpSpPr>
                      <wps:wsp>
                        <wps:cNvPr id="2301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7E273A" w14:textId="60EA5250" w:rsidR="008E3EAA" w:rsidRPr="0010769B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1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ผลการปฏิบัติงานของพนักงานส่วนท้อง</w:t>
                              </w:r>
                              <w:r w:rsidRPr="005B6EC4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ถิ่น</w:t>
                              </w:r>
                              <w:proofErr w:type="spellStart"/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pacing w:val="-154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ิ่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8" style="width:605.75pt;height:30.75pt;mso-position-horizontal-relative:char;mso-position-vertical-relative:line" coordsize="1211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">
                <v:shape id="Freeform 61" o:spid="_x0000_s1049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91x8cA&#10;AADdAAAADwAAAGRycy9kb3ducmV2LnhtbESP3WrCQBSE74W+w3IKvRHdjYKU6BraQmnBKtaf+0P2&#10;mIRmz4bsRtM+vVsQvBxm5htmkfW2FmdqfeVYQzJWIIhzZyouNBz276NnED4gG6wdk4Zf8pAtHwYL&#10;TI278Dedd6EQEcI+RQ1lCE0qpc9LsujHriGO3sm1FkOUbSFNi5cIt7WcKDWTFiuOCyU29FZS/rPr&#10;rIbuyx+G29d1dRxuaLVV3d/Hut5r/fTYv8xBBOrDPXxrfxoNk6lK4P9NfAJy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vdcfHAAAA3QAAAA8AAAAAAAAAAAAAAAAAmAIAAGRy&#10;cy9kb3ducmV2LnhtbFBLBQYAAAAABAAEAPUAAACMAwAAAAA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0" type="#_x0000_t202" style="position:absolute;width:12115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lGOcYA&#10;AADdAAAADwAAAGRycy9kb3ducmV2LnhtbESPQWsCMRSE70L/Q3iF3jRxC9KuRpGiIBSK6/bQ4+vm&#10;uRvcvGw3Ubf/vhEKHoeZ+YZZrAbXigv1wXrWMJ0oEMSVN5ZrDZ/ldvwCIkRkg61n0vBLAVbLh9EC&#10;c+OvXNDlEGuRIBxy1NDE2OVShqohh2HiO+LkHX3vMCbZ19L0eE1w18pMqZl0aDktNNjRW0PV6XB2&#10;GtZfXGzsz8f3vjgWtixfFb/PTlo/PQ7rOYhIQ7yH/9s7oyF7Vhnc3q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lGOcYAAADdAAAADwAAAAAAAAAAAAAAAACYAgAAZHJz&#10;L2Rvd25yZXYueG1sUEsFBgAAAAAEAAQA9QAAAIsDAAAAAA==&#10;" filled="f" stroked="f">
                  <v:textbox inset="0,0,0,0">
                    <w:txbxContent>
                      <w:p w14:paraId="357E273A" w14:textId="60EA5250" w:rsidR="008E3EAA" w:rsidRPr="0010769B" w:rsidRDefault="008E3EAA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1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ผลการปฏิบัติงานของพนักงานส่วนท้อง</w:t>
                        </w:r>
                        <w:r w:rsidRPr="005B6EC4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ถิ่น</w:t>
                        </w:r>
                        <w:proofErr w:type="spellStart"/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pacing w:val="-154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ิ่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1E5F14D" w14:textId="4EA7D1B5" w:rsidR="006718F0" w:rsidRPr="00BC05AF" w:rsidRDefault="005B6EC4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BC05AF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9583FA2" wp14:editId="2B6807DF">
                <wp:simplePos x="0" y="0"/>
                <wp:positionH relativeFrom="page">
                  <wp:posOffset>526415</wp:posOffset>
                </wp:positionH>
                <wp:positionV relativeFrom="paragraph">
                  <wp:posOffset>2980055</wp:posOffset>
                </wp:positionV>
                <wp:extent cx="7771765" cy="491490"/>
                <wp:effectExtent l="0" t="0" r="19685" b="22860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1765" cy="491490"/>
                          <a:chOff x="632" y="8632"/>
                          <a:chExt cx="12145" cy="750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672" y="8632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632" y="8782"/>
                            <a:ext cx="12145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60ECD" w14:textId="756B612F" w:rsidR="008E3EAA" w:rsidRPr="00654F3A" w:rsidRDefault="008E3EAA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654F3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ผลการพิจารณาของนายก</w:t>
                              </w:r>
                              <w:r w:rsidR="00231B2F" w:rsidRPr="00654F3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1" style="position:absolute;margin-left:41.45pt;margin-top:234.65pt;width:611.95pt;height:38.7pt;z-index:251628032;mso-wrap-distance-left:0;mso-wrap-distance-right:0;mso-position-horizontal-relative:page;mso-position-vertical-relative:text" coordorigin="632,8632" coordsize="12145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" o:allowincell="f">
                <v:shape id="Freeform 65" o:spid="_x0000_s1052" style="position:absolute;left:672;top:8632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3" type="#_x0000_t202" style="position:absolute;left:632;top:8782;width:12145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6DC60ECD" w14:textId="756B612F" w:rsidR="008E3EAA" w:rsidRPr="00654F3A" w:rsidRDefault="008E3EAA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654F3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ผลการพิจารณาของนายก</w:t>
                        </w:r>
                        <w:r w:rsidR="00231B2F" w:rsidRPr="00654F3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2B61D9" w:rsidRPr="00BC05A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1021082D" wp14:editId="5A52F4C7">
                <wp:simplePos x="0" y="0"/>
                <wp:positionH relativeFrom="page">
                  <wp:posOffset>542925</wp:posOffset>
                </wp:positionH>
                <wp:positionV relativeFrom="paragraph">
                  <wp:posOffset>195580</wp:posOffset>
                </wp:positionV>
                <wp:extent cx="9543415" cy="2657475"/>
                <wp:effectExtent l="0" t="0" r="19685" b="28575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6574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F4ED39" w14:textId="1F88F8BC" w:rsidR="008E3EAA" w:rsidRPr="005B6EC4" w:rsidRDefault="008E3EAA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ิน ตามส่วนที่ 4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ตามส่วนที่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753D8543" w14:textId="77777777" w:rsidR="008E3EAA" w:rsidRPr="005B6EC4" w:rsidRDefault="008E3EAA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ผลสัมฤทธิ์ของงาน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2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เหตุผล.......................................................................................................................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542E4836" w14:textId="77777777" w:rsidR="008E3EAA" w:rsidRPr="005B6EC4" w:rsidRDefault="008E3EAA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</w:rPr>
                              <w:t xml:space="preserve">    2.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3"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45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เหตุผล...................................................................................................................................</w:t>
                            </w:r>
                          </w:p>
                          <w:p w14:paraId="0E95169D" w14:textId="53766835" w:rsidR="008E3EAA" w:rsidRPr="005B6EC4" w:rsidRDefault="002C1715" w:rsidP="002C1715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rPr>
                                <w:rFonts w:ascii="TH SarabunPSK" w:hAnsi="TH SarabunPSK" w:cs="TH SarabunPSK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 </w:t>
                            </w:r>
                            <w:r w:rsidR="008E3EAA"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0451522C" w14:textId="77777777" w:rsidR="00231B2F" w:rsidRPr="005B6EC4" w:rsidRDefault="00231B2F" w:rsidP="00231B2F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</w:t>
                            </w:r>
                          </w:p>
                          <w:p w14:paraId="401C81DE" w14:textId="53823247" w:rsidR="00523C4E" w:rsidRPr="005B6EC4" w:rsidRDefault="00523C4E" w:rsidP="00523C4E">
                            <w:pPr>
                              <w:pStyle w:val="a3"/>
                              <w:kinsoku w:val="0"/>
                              <w:overflowPunct w:val="0"/>
                              <w:spacing w:before="56"/>
                              <w:ind w:left="4320" w:right="963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</w:rPr>
                              <w:t xml:space="preserve">                       </w:t>
                            </w:r>
                            <w:proofErr w:type="gramStart"/>
                            <w:r w:rsidRPr="005B6EC4">
                              <w:rPr>
                                <w:rFonts w:ascii="TH SarabunPSK" w:hAnsi="TH SarabunPSK" w:cs="TH SarabunPSK"/>
                              </w:rPr>
                              <w:t xml:space="preserve">( </w:t>
                            </w:r>
                            <w:r w:rsidR="005B6E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นายแสง</w:t>
                            </w:r>
                            <w:proofErr w:type="gramEnd"/>
                            <w:r w:rsidR="005B6E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ชุ่มฉิมพลี  )</w:t>
                            </w:r>
                          </w:p>
                          <w:p w14:paraId="716ED90C" w14:textId="3C9197EB" w:rsidR="00523C4E" w:rsidRPr="005B6EC4" w:rsidRDefault="00523C4E" w:rsidP="00523C4E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ปลัดองค์การบริหารส่วนตำบล</w:t>
                            </w:r>
                            <w:r w:rsidR="005B6EC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ถ้ำวัวแดง</w:t>
                            </w:r>
                          </w:p>
                          <w:p w14:paraId="565B28FF" w14:textId="78D3B63E" w:rsidR="008E3EAA" w:rsidRPr="0010769B" w:rsidRDefault="008E3EAA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ประธานกรรมการกลั่นกรองการประเมินผลการปฏิบัติงานฯ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w w:val="95"/>
                                <w:cs/>
                              </w:rPr>
                              <w:t xml:space="preserve"> </w:t>
                            </w:r>
                            <w:r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2C1715" w:rsidRPr="005B6EC4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</w:t>
                            </w:r>
                            <w:r w:rsidR="005B6EC4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4" type="#_x0000_t202" style="position:absolute;margin-left:42.75pt;margin-top:15.4pt;width:751.45pt;height:209.25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" o:allowincell="f" filled="f" strokeweight=".48pt">
                <v:textbox inset="0,0,0,0">
                  <w:txbxContent>
                    <w:p w14:paraId="5EF4ED39" w14:textId="1F88F8BC" w:rsidR="008E3EAA" w:rsidRPr="005B6EC4" w:rsidRDefault="008E3EAA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5B6EC4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5B6EC4">
                        <w:rPr>
                          <w:rFonts w:ascii="TH SarabunPSK" w:hAnsi="TH SarabunPSK" w:cs="TH SarabunPSK"/>
                          <w:spacing w:val="-1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ิน ตามส่วนที่ 4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5B6EC4">
                        <w:rPr>
                          <w:rFonts w:ascii="TH SarabunPSK" w:hAnsi="TH SarabunPSK" w:cs="TH SarabunPSK"/>
                          <w:spacing w:val="-1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5B6EC4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</w:t>
                      </w:r>
                      <w:r w:rsidRPr="005B6EC4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ตามส่วนที่</w:t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753D8543" w14:textId="77777777" w:rsidR="008E3EAA" w:rsidRPr="005B6EC4" w:rsidRDefault="008E3EAA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</w:t>
                      </w:r>
                      <w:r w:rsidRPr="005B6EC4">
                        <w:rPr>
                          <w:rFonts w:ascii="TH SarabunPSK" w:hAnsi="TH SarabunPSK" w:cs="TH SarabunPSK"/>
                          <w:spacing w:val="-2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ดังนี้</w:t>
                      </w:r>
                      <w:r w:rsidRPr="005B6EC4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5B6EC4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ผลสัมฤทธิ์ของงาน</w:t>
                      </w:r>
                      <w:r w:rsidRPr="005B6EC4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</w:t>
                      </w:r>
                      <w:r w:rsidRPr="005B6EC4">
                        <w:rPr>
                          <w:rFonts w:ascii="TH SarabunPSK" w:hAnsi="TH SarabunPSK" w:cs="TH SarabunPSK"/>
                          <w:spacing w:val="-2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เหตุผล.......................................................................................................................</w:t>
                      </w:r>
                      <w:r w:rsidRPr="005B6EC4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542E4836" w14:textId="77777777" w:rsidR="008E3EAA" w:rsidRPr="005B6EC4" w:rsidRDefault="008E3EAA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</w:rPr>
                        <w:t xml:space="preserve">    2.</w:t>
                      </w:r>
                      <w:r w:rsidRPr="005B6EC4">
                        <w:rPr>
                          <w:rFonts w:ascii="TH SarabunPSK" w:hAnsi="TH SarabunPSK" w:cs="TH SarabunPSK"/>
                          <w:spacing w:val="-3"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</w:t>
                      </w:r>
                      <w:r w:rsidRPr="005B6EC4">
                        <w:rPr>
                          <w:rFonts w:ascii="TH SarabunPSK" w:hAnsi="TH SarabunPSK" w:cs="TH SarabunPSK"/>
                          <w:spacing w:val="45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เหตุผล...................................................................................................................................</w:t>
                      </w:r>
                    </w:p>
                    <w:p w14:paraId="0E95169D" w14:textId="53766835" w:rsidR="008E3EAA" w:rsidRPr="005B6EC4" w:rsidRDefault="002C1715" w:rsidP="002C1715">
                      <w:pPr>
                        <w:pStyle w:val="a3"/>
                        <w:kinsoku w:val="0"/>
                        <w:overflowPunct w:val="0"/>
                        <w:spacing w:before="120"/>
                        <w:rPr>
                          <w:rFonts w:ascii="TH SarabunPSK" w:hAnsi="TH SarabunPSK" w:cs="TH SarabunPSK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 xml:space="preserve">                  </w:t>
                      </w:r>
                      <w:r w:rsidR="008E3EAA" w:rsidRPr="005B6EC4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0451522C" w14:textId="77777777" w:rsidR="00231B2F" w:rsidRPr="005B6EC4" w:rsidRDefault="00231B2F" w:rsidP="00231B2F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</w:t>
                      </w:r>
                    </w:p>
                    <w:p w14:paraId="401C81DE" w14:textId="53823247" w:rsidR="00523C4E" w:rsidRPr="005B6EC4" w:rsidRDefault="00523C4E" w:rsidP="00523C4E">
                      <w:pPr>
                        <w:pStyle w:val="a3"/>
                        <w:kinsoku w:val="0"/>
                        <w:overflowPunct w:val="0"/>
                        <w:spacing w:before="56"/>
                        <w:ind w:left="4320" w:right="963" w:firstLine="720"/>
                        <w:rPr>
                          <w:rFonts w:ascii="TH SarabunPSK" w:hAnsi="TH SarabunPSK" w:cs="TH SarabunPSK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</w:rPr>
                        <w:t xml:space="preserve">                       </w:t>
                      </w:r>
                      <w:proofErr w:type="gramStart"/>
                      <w:r w:rsidRPr="005B6EC4">
                        <w:rPr>
                          <w:rFonts w:ascii="TH SarabunPSK" w:hAnsi="TH SarabunPSK" w:cs="TH SarabunPSK"/>
                        </w:rPr>
                        <w:t xml:space="preserve">( </w:t>
                      </w:r>
                      <w:r w:rsidR="005B6EC4">
                        <w:rPr>
                          <w:rFonts w:ascii="TH SarabunPSK" w:hAnsi="TH SarabunPSK" w:cs="TH SarabunPSK" w:hint="cs"/>
                          <w:cs/>
                        </w:rPr>
                        <w:t>นายแสง</w:t>
                      </w:r>
                      <w:proofErr w:type="gramEnd"/>
                      <w:r w:rsidR="005B6EC4">
                        <w:rPr>
                          <w:rFonts w:ascii="TH SarabunPSK" w:hAnsi="TH SarabunPSK" w:cs="TH SarabunPSK" w:hint="cs"/>
                          <w:cs/>
                        </w:rPr>
                        <w:t xml:space="preserve">    ชุ่มฉิมพลี  )</w:t>
                      </w:r>
                    </w:p>
                    <w:p w14:paraId="716ED90C" w14:textId="3C9197EB" w:rsidR="00523C4E" w:rsidRPr="005B6EC4" w:rsidRDefault="00523C4E" w:rsidP="00523C4E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ปลัดองค์การบริหารส่วนตำบล</w:t>
                      </w:r>
                      <w:r w:rsidR="005B6EC4">
                        <w:rPr>
                          <w:rFonts w:ascii="TH SarabunPSK" w:hAnsi="TH SarabunPSK" w:cs="TH SarabunPSK" w:hint="cs"/>
                          <w:cs/>
                        </w:rPr>
                        <w:t>ถ้ำวัวแดง</w:t>
                      </w:r>
                    </w:p>
                    <w:p w14:paraId="565B28FF" w14:textId="78D3B63E" w:rsidR="008E3EAA" w:rsidRPr="0010769B" w:rsidRDefault="008E3EAA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ประธานกรรมการกลั่นกรองการประเมินผลการปฏิบัติงานฯ</w:t>
                      </w:r>
                      <w:r w:rsidRPr="005B6EC4">
                        <w:rPr>
                          <w:rFonts w:ascii="TH SarabunPSK" w:hAnsi="TH SarabunPSK" w:cs="TH SarabunPSK"/>
                          <w:w w:val="95"/>
                          <w:cs/>
                        </w:rPr>
                        <w:t xml:space="preserve"> </w:t>
                      </w:r>
                      <w:r w:rsidRPr="005B6EC4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2C1715" w:rsidRPr="005B6EC4">
                        <w:rPr>
                          <w:rFonts w:ascii="TH SarabunPSK" w:hAnsi="TH SarabunPSK" w:cs="TH SarabunPSK"/>
                          <w:cs/>
                        </w:rPr>
                        <w:t>.................</w:t>
                      </w:r>
                      <w:r w:rsidR="005B6EC4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4D3DE8" w14:textId="7814BD1C" w:rsidR="006718F0" w:rsidRPr="00BC05AF" w:rsidRDefault="005B6EC4">
      <w:pPr>
        <w:pStyle w:val="a3"/>
        <w:kinsoku w:val="0"/>
        <w:overflowPunct w:val="0"/>
        <w:rPr>
          <w:rFonts w:ascii="TH SarabunPSK" w:hAnsi="TH SarabunPSK" w:cs="TH SarabunPSK"/>
          <w:sz w:val="14"/>
          <w:szCs w:val="14"/>
        </w:rPr>
      </w:pPr>
      <w:r w:rsidRPr="00BC05AF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49B19DA5" wp14:editId="57090A7F">
                <wp:simplePos x="0" y="0"/>
                <wp:positionH relativeFrom="page">
                  <wp:posOffset>523875</wp:posOffset>
                </wp:positionH>
                <wp:positionV relativeFrom="paragraph">
                  <wp:posOffset>733425</wp:posOffset>
                </wp:positionV>
                <wp:extent cx="9543415" cy="2390775"/>
                <wp:effectExtent l="0" t="0" r="19685" b="28575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3907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2D62D7" w14:textId="33054BC6" w:rsidR="008E3EAA" w:rsidRPr="00654F3A" w:rsidRDefault="008E3EAA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ind w:left="459" w:hanging="35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เห็นชอบตามความเห็นของคณะกรรมการกลั่นกรองการประเมินผลการปฏิบัติงานของพนักงานส่วนท้องถิ่น</w:t>
                            </w:r>
                          </w:p>
                          <w:p w14:paraId="3E35A07B" w14:textId="22A0EF70" w:rsidR="008E3EAA" w:rsidRPr="00654F3A" w:rsidRDefault="008E3EAA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ดังนี้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7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ผลสัมฤทธิ์ของงาน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9"/>
                                <w:sz w:val="32"/>
                                <w:szCs w:val="32"/>
                              </w:rPr>
                              <w:tab/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23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เหตุผล......................................................................................................................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2A5A6860" w14:textId="0F47E607" w:rsidR="008E3EAA" w:rsidRPr="00654F3A" w:rsidRDefault="008E3EAA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3"/>
                              </w:rPr>
                              <w:t xml:space="preserve"> 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ab/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6962EE9C" w14:textId="429118EF" w:rsidR="008E3EAA" w:rsidRPr="00654F3A" w:rsidRDefault="002C1715" w:rsidP="002C1715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                    </w:t>
                            </w:r>
                            <w:r w:rsidR="008E3EAA"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337355D0" w14:textId="49D4219C" w:rsidR="008E3EAA" w:rsidRPr="00654F3A" w:rsidRDefault="008E3EAA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</w:t>
                            </w:r>
                          </w:p>
                          <w:p w14:paraId="4D99FF9B" w14:textId="5C52CC92" w:rsidR="002C1715" w:rsidRPr="00654F3A" w:rsidRDefault="002C1715" w:rsidP="002C1715">
                            <w:pPr>
                              <w:pStyle w:val="a3"/>
                              <w:kinsoku w:val="0"/>
                              <w:overflowPunct w:val="0"/>
                              <w:spacing w:before="56"/>
                              <w:ind w:left="4320" w:right="963"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 xml:space="preserve">                       </w:t>
                            </w:r>
                            <w:proofErr w:type="gramStart"/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 xml:space="preserve">( </w:t>
                            </w:r>
                            <w:r w:rsidR="00654F3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นายอาทิตย์</w:t>
                            </w:r>
                            <w:proofErr w:type="gramEnd"/>
                            <w:r w:rsidR="00654F3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</w:t>
                            </w:r>
                            <w:proofErr w:type="spellStart"/>
                            <w:r w:rsidR="00654F3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ศิ</w:t>
                            </w:r>
                            <w:proofErr w:type="spellEnd"/>
                            <w:r w:rsidR="00654F3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ริบุ</w:t>
                            </w:r>
                            <w:proofErr w:type="spellStart"/>
                            <w:r w:rsidR="00654F3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654F3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1314E5E2" w14:textId="6B67C05E" w:rsidR="002C1715" w:rsidRPr="00654F3A" w:rsidRDefault="002C1715" w:rsidP="002C1715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นายกองค์การบริหารส่วนตำบล</w:t>
                            </w:r>
                            <w:r w:rsidR="00654F3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ถ้ำวัวแดง</w:t>
                            </w:r>
                          </w:p>
                          <w:p w14:paraId="3450D0B9" w14:textId="2492B30A" w:rsidR="002C1715" w:rsidRPr="00654F3A" w:rsidRDefault="002C1715" w:rsidP="002C1715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54F3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5" type="#_x0000_t202" style="position:absolute;margin-left:41.25pt;margin-top:57.75pt;width:751.45pt;height:188.25pt;z-index:251629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" o:allowincell="f" filled="f" strokeweight=".48pt">
                <v:textbox inset="0,0,0,0">
                  <w:txbxContent>
                    <w:p w14:paraId="4E2D62D7" w14:textId="33054BC6" w:rsidR="008E3EAA" w:rsidRPr="00654F3A" w:rsidRDefault="008E3EAA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ind w:left="459" w:hanging="357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เห็นชอบตามความเห็นของคณะกรรมการกลั่นกรองการประเมินผลการปฏิบัติงานของพนักงานส่วนท้องถิ่น</w:t>
                      </w:r>
                    </w:p>
                    <w:p w14:paraId="3E35A07B" w14:textId="22A0EF70" w:rsidR="008E3EAA" w:rsidRPr="00654F3A" w:rsidRDefault="008E3EAA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</w:t>
                      </w:r>
                      <w:r w:rsidRPr="00654F3A">
                        <w:rPr>
                          <w:rFonts w:ascii="TH SarabunPSK" w:hAnsi="TH SarabunPSK" w:cs="TH SarabunPSK"/>
                          <w:spacing w:val="-2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ดังนี้</w:t>
                      </w:r>
                      <w:r w:rsidRPr="00654F3A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1.</w:t>
                      </w:r>
                      <w:r w:rsidRPr="00654F3A">
                        <w:rPr>
                          <w:rFonts w:ascii="TH SarabunPSK" w:hAnsi="TH SarabunPSK" w:cs="TH SarabunPSK"/>
                          <w:spacing w:val="-27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ผลสัมฤทธิ์ของงาน</w:t>
                      </w:r>
                      <w:r w:rsidRPr="00654F3A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pacing w:val="-29"/>
                          <w:sz w:val="32"/>
                          <w:szCs w:val="32"/>
                        </w:rPr>
                        <w:tab/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</w:t>
                      </w:r>
                      <w:r w:rsidRPr="00654F3A">
                        <w:rPr>
                          <w:rFonts w:ascii="TH SarabunPSK" w:hAnsi="TH SarabunPSK" w:cs="TH SarabunPSK"/>
                          <w:spacing w:val="-23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เหตุผล......................................................................................................................</w:t>
                      </w:r>
                      <w:r w:rsidRPr="00654F3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2A5A6860" w14:textId="0F47E607" w:rsidR="008E3EAA" w:rsidRPr="00654F3A" w:rsidRDefault="008E3EAA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654F3A">
                        <w:rPr>
                          <w:rFonts w:ascii="TH SarabunPSK" w:hAnsi="TH SarabunPSK" w:cs="TH SarabunPSK"/>
                          <w:spacing w:val="-3"/>
                        </w:rPr>
                        <w:t xml:space="preserve"> </w:t>
                      </w: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654F3A">
                        <w:rPr>
                          <w:rFonts w:ascii="TH SarabunPSK" w:hAnsi="TH SarabunPSK" w:cs="TH SarabunPSK"/>
                        </w:rPr>
                        <w:tab/>
                      </w:r>
                      <w:r w:rsidRPr="00654F3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เหตุผล......................................................................................................................</w:t>
                      </w:r>
                      <w:r w:rsidRPr="00654F3A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6962EE9C" w14:textId="429118EF" w:rsidR="008E3EAA" w:rsidRPr="00654F3A" w:rsidRDefault="002C1715" w:rsidP="002C1715">
                      <w:pPr>
                        <w:pStyle w:val="a3"/>
                        <w:kinsoku w:val="0"/>
                        <w:overflowPunct w:val="0"/>
                        <w:spacing w:before="120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 xml:space="preserve">                                     </w:t>
                      </w:r>
                      <w:r w:rsidR="008E3EAA" w:rsidRPr="00654F3A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337355D0" w14:textId="49D4219C" w:rsidR="008E3EAA" w:rsidRPr="00654F3A" w:rsidRDefault="008E3EAA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</w:t>
                      </w:r>
                    </w:p>
                    <w:p w14:paraId="4D99FF9B" w14:textId="5C52CC92" w:rsidR="002C1715" w:rsidRPr="00654F3A" w:rsidRDefault="002C1715" w:rsidP="002C1715">
                      <w:pPr>
                        <w:pStyle w:val="a3"/>
                        <w:kinsoku w:val="0"/>
                        <w:overflowPunct w:val="0"/>
                        <w:spacing w:before="56"/>
                        <w:ind w:left="4320" w:right="963" w:firstLine="720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</w:rPr>
                        <w:t xml:space="preserve">                       </w:t>
                      </w:r>
                      <w:proofErr w:type="gramStart"/>
                      <w:r w:rsidRPr="00654F3A">
                        <w:rPr>
                          <w:rFonts w:ascii="TH SarabunPSK" w:hAnsi="TH SarabunPSK" w:cs="TH SarabunPSK"/>
                        </w:rPr>
                        <w:t xml:space="preserve">( </w:t>
                      </w:r>
                      <w:r w:rsidR="00654F3A">
                        <w:rPr>
                          <w:rFonts w:ascii="TH SarabunPSK" w:hAnsi="TH SarabunPSK" w:cs="TH SarabunPSK" w:hint="cs"/>
                          <w:cs/>
                        </w:rPr>
                        <w:t>นายอาทิตย์</w:t>
                      </w:r>
                      <w:proofErr w:type="gramEnd"/>
                      <w:r w:rsidR="00654F3A">
                        <w:rPr>
                          <w:rFonts w:ascii="TH SarabunPSK" w:hAnsi="TH SarabunPSK" w:cs="TH SarabunPSK" w:hint="cs"/>
                          <w:cs/>
                        </w:rPr>
                        <w:t xml:space="preserve">    </w:t>
                      </w:r>
                      <w:proofErr w:type="spellStart"/>
                      <w:r w:rsidR="00654F3A">
                        <w:rPr>
                          <w:rFonts w:ascii="TH SarabunPSK" w:hAnsi="TH SarabunPSK" w:cs="TH SarabunPSK" w:hint="cs"/>
                          <w:cs/>
                        </w:rPr>
                        <w:t>ศิ</w:t>
                      </w:r>
                      <w:proofErr w:type="spellEnd"/>
                      <w:r w:rsidR="00654F3A">
                        <w:rPr>
                          <w:rFonts w:ascii="TH SarabunPSK" w:hAnsi="TH SarabunPSK" w:cs="TH SarabunPSK" w:hint="cs"/>
                          <w:cs/>
                        </w:rPr>
                        <w:t>ริบุ</w:t>
                      </w:r>
                      <w:proofErr w:type="spellStart"/>
                      <w:r w:rsidR="00654F3A">
                        <w:rPr>
                          <w:rFonts w:ascii="TH SarabunPSK" w:hAnsi="TH SarabunPSK" w:cs="TH SarabunPSK" w:hint="cs"/>
                          <w:cs/>
                        </w:rPr>
                        <w:t>ตวงศ์</w:t>
                      </w:r>
                      <w:proofErr w:type="spellEnd"/>
                      <w:r w:rsidRPr="00654F3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1314E5E2" w14:textId="6B67C05E" w:rsidR="002C1715" w:rsidRPr="00654F3A" w:rsidRDefault="002C1715" w:rsidP="002C1715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นายกองค์การบริหารส่วนตำบล</w:t>
                      </w:r>
                      <w:r w:rsidR="00654F3A">
                        <w:rPr>
                          <w:rFonts w:ascii="TH SarabunPSK" w:hAnsi="TH SarabunPSK" w:cs="TH SarabunPSK" w:hint="cs"/>
                          <w:cs/>
                        </w:rPr>
                        <w:t>ถ้ำวัวแดง</w:t>
                      </w:r>
                    </w:p>
                    <w:p w14:paraId="3450D0B9" w14:textId="2492B30A" w:rsidR="002C1715" w:rsidRPr="00654F3A" w:rsidRDefault="002C1715" w:rsidP="002C1715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54F3A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6718F0" w:rsidRPr="00BC05AF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361FF" w14:textId="77777777" w:rsidR="00463D29" w:rsidRDefault="00463D29">
      <w:r>
        <w:separator/>
      </w:r>
    </w:p>
  </w:endnote>
  <w:endnote w:type="continuationSeparator" w:id="0">
    <w:p w14:paraId="5EB62E14" w14:textId="77777777" w:rsidR="00463D29" w:rsidRDefault="0046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04ABD" w14:textId="77777777" w:rsidR="00463D29" w:rsidRDefault="00463D29">
      <w:r>
        <w:separator/>
      </w:r>
    </w:p>
  </w:footnote>
  <w:footnote w:type="continuationSeparator" w:id="0">
    <w:p w14:paraId="61700055" w14:textId="77777777" w:rsidR="00463D29" w:rsidRDefault="00463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AAB24" w14:textId="143E42B7" w:rsidR="008E3EAA" w:rsidRDefault="008E3EAA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AE5A4" w14:textId="1617AA84" w:rsidR="008E3EAA" w:rsidRPr="00D94DA7" w:rsidRDefault="008E3EAA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A6B56" w14:textId="753D1380" w:rsidR="008E3EAA" w:rsidRDefault="008E3EAA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30">
    <w:nsid w:val="46C95499"/>
    <w:multiLevelType w:val="multilevel"/>
    <w:tmpl w:val="8708D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03142"/>
    <w:rsid w:val="00013F0E"/>
    <w:rsid w:val="00046E8D"/>
    <w:rsid w:val="000661F9"/>
    <w:rsid w:val="000972AE"/>
    <w:rsid w:val="000F5F54"/>
    <w:rsid w:val="0010769B"/>
    <w:rsid w:val="00111986"/>
    <w:rsid w:val="00133FEC"/>
    <w:rsid w:val="00176F6A"/>
    <w:rsid w:val="001E0D42"/>
    <w:rsid w:val="001F4C53"/>
    <w:rsid w:val="00231B2F"/>
    <w:rsid w:val="00237EEF"/>
    <w:rsid w:val="00256917"/>
    <w:rsid w:val="00257E0E"/>
    <w:rsid w:val="00270579"/>
    <w:rsid w:val="002968EB"/>
    <w:rsid w:val="002B61D9"/>
    <w:rsid w:val="002C1715"/>
    <w:rsid w:val="002D48C0"/>
    <w:rsid w:val="00303041"/>
    <w:rsid w:val="0030492F"/>
    <w:rsid w:val="00316082"/>
    <w:rsid w:val="0034796F"/>
    <w:rsid w:val="00354151"/>
    <w:rsid w:val="00355BE5"/>
    <w:rsid w:val="0036345B"/>
    <w:rsid w:val="00365452"/>
    <w:rsid w:val="00373739"/>
    <w:rsid w:val="003929BA"/>
    <w:rsid w:val="0039565B"/>
    <w:rsid w:val="003C4E55"/>
    <w:rsid w:val="0042463E"/>
    <w:rsid w:val="00463D29"/>
    <w:rsid w:val="00467C0E"/>
    <w:rsid w:val="004878A8"/>
    <w:rsid w:val="00491BCB"/>
    <w:rsid w:val="00493D8F"/>
    <w:rsid w:val="004A679B"/>
    <w:rsid w:val="004B3763"/>
    <w:rsid w:val="00511A39"/>
    <w:rsid w:val="00523B25"/>
    <w:rsid w:val="00523C4E"/>
    <w:rsid w:val="00551D44"/>
    <w:rsid w:val="00554EA2"/>
    <w:rsid w:val="00560E8A"/>
    <w:rsid w:val="005B6EC4"/>
    <w:rsid w:val="005D7303"/>
    <w:rsid w:val="005F7E4F"/>
    <w:rsid w:val="00616D4B"/>
    <w:rsid w:val="006175C2"/>
    <w:rsid w:val="006258DE"/>
    <w:rsid w:val="00652E87"/>
    <w:rsid w:val="00654F3A"/>
    <w:rsid w:val="00664068"/>
    <w:rsid w:val="006718F0"/>
    <w:rsid w:val="00674FB7"/>
    <w:rsid w:val="006D09CA"/>
    <w:rsid w:val="006E140B"/>
    <w:rsid w:val="006F2038"/>
    <w:rsid w:val="007232DE"/>
    <w:rsid w:val="00730AEE"/>
    <w:rsid w:val="00771DD1"/>
    <w:rsid w:val="00775CE4"/>
    <w:rsid w:val="00785A96"/>
    <w:rsid w:val="00792530"/>
    <w:rsid w:val="007A7DED"/>
    <w:rsid w:val="007B0B59"/>
    <w:rsid w:val="007B0EAE"/>
    <w:rsid w:val="007C4DDE"/>
    <w:rsid w:val="007D2399"/>
    <w:rsid w:val="007D33AE"/>
    <w:rsid w:val="007D576B"/>
    <w:rsid w:val="00821725"/>
    <w:rsid w:val="008C07E8"/>
    <w:rsid w:val="008D61E2"/>
    <w:rsid w:val="008E3EAA"/>
    <w:rsid w:val="00961687"/>
    <w:rsid w:val="009639FF"/>
    <w:rsid w:val="009651E4"/>
    <w:rsid w:val="00992377"/>
    <w:rsid w:val="009B7F03"/>
    <w:rsid w:val="009F2F77"/>
    <w:rsid w:val="00A105A3"/>
    <w:rsid w:val="00A60339"/>
    <w:rsid w:val="00A85F9C"/>
    <w:rsid w:val="00AC2358"/>
    <w:rsid w:val="00B42FC8"/>
    <w:rsid w:val="00B81A83"/>
    <w:rsid w:val="00B81C65"/>
    <w:rsid w:val="00B8242D"/>
    <w:rsid w:val="00B95964"/>
    <w:rsid w:val="00BA32EB"/>
    <w:rsid w:val="00BB2EDF"/>
    <w:rsid w:val="00BC05AF"/>
    <w:rsid w:val="00BC6AA9"/>
    <w:rsid w:val="00BF44FE"/>
    <w:rsid w:val="00C149EF"/>
    <w:rsid w:val="00C162D2"/>
    <w:rsid w:val="00C307B9"/>
    <w:rsid w:val="00C711F8"/>
    <w:rsid w:val="00C72124"/>
    <w:rsid w:val="00CB5939"/>
    <w:rsid w:val="00CE0BCB"/>
    <w:rsid w:val="00D456E6"/>
    <w:rsid w:val="00D538C6"/>
    <w:rsid w:val="00D94DA7"/>
    <w:rsid w:val="00D951E6"/>
    <w:rsid w:val="00DB2240"/>
    <w:rsid w:val="00DD3CF0"/>
    <w:rsid w:val="00DF167C"/>
    <w:rsid w:val="00E40BCB"/>
    <w:rsid w:val="00E543FD"/>
    <w:rsid w:val="00E604F5"/>
    <w:rsid w:val="00E8513A"/>
    <w:rsid w:val="00E86C4D"/>
    <w:rsid w:val="00EA0DC2"/>
    <w:rsid w:val="00EE2831"/>
    <w:rsid w:val="00F23296"/>
    <w:rsid w:val="00F44C4D"/>
    <w:rsid w:val="00F44D8B"/>
    <w:rsid w:val="00F66263"/>
    <w:rsid w:val="00F8401A"/>
    <w:rsid w:val="00F856DA"/>
    <w:rsid w:val="00FB1E3F"/>
    <w:rsid w:val="00FC225A"/>
    <w:rsid w:val="00FE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8F3CE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D1CB1-078C-4342-845E-CEE4A02D0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8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แบบประเมิน</vt:lpstr>
    </vt:vector>
  </TitlesOfParts>
  <Company/>
  <LinksUpToDate>false</LinksUpToDate>
  <CharactersWithSpaces>8375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42</cp:revision>
  <cp:lastPrinted>2022-08-23T02:46:00Z</cp:lastPrinted>
  <dcterms:created xsi:type="dcterms:W3CDTF">2020-05-21T02:21:00Z</dcterms:created>
  <dcterms:modified xsi:type="dcterms:W3CDTF">2024-03-15T07:14:00Z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